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9C" w:rsidRPr="001C43F6" w:rsidRDefault="00E26F9C">
      <w:pPr>
        <w:rPr>
          <w:rFonts w:ascii="MAC C Times" w:hAnsi="MAC C Times"/>
        </w:rPr>
      </w:pPr>
    </w:p>
    <w:p w:rsidR="001D096A" w:rsidRPr="001C43F6" w:rsidRDefault="001D096A" w:rsidP="001D096A">
      <w:pPr>
        <w:jc w:val="center"/>
        <w:rPr>
          <w:rFonts w:ascii="MAC C Times" w:hAnsi="MAC C Times" w:cs="Times New Roman"/>
          <w:sz w:val="48"/>
          <w:szCs w:val="48"/>
        </w:rPr>
      </w:pP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Vrz  osnova  na  ~len  49  stav  1  alinea  2  od  Zakonot  za  socijalna  za{tita, Upravniot  odbor  na  Specijalen  Zavod - Demir  Kapija, na  sednicata  odr`ana  na  den</w:t>
      </w:r>
      <w:r w:rsidR="008D0EFF">
        <w:rPr>
          <w:rFonts w:ascii="Macedonian Tms" w:hAnsi="Macedonian Tms"/>
          <w:lang w:val="mk-MK"/>
        </w:rPr>
        <w:t xml:space="preserve">  </w:t>
      </w:r>
      <w:r w:rsidR="008D0EFF">
        <w:rPr>
          <w:rFonts w:asciiTheme="minorHAnsi" w:hAnsiTheme="minorHAnsi"/>
          <w:lang w:val="mk-MK"/>
        </w:rPr>
        <w:t>28</w:t>
      </w:r>
      <w:r w:rsidR="008D0EFF">
        <w:rPr>
          <w:rFonts w:ascii="Macedonian Tms" w:hAnsi="Macedonian Tms"/>
          <w:lang w:val="mk-MK"/>
        </w:rPr>
        <w:t>.</w:t>
      </w:r>
      <w:r w:rsidR="008D0EFF">
        <w:rPr>
          <w:rFonts w:asciiTheme="minorHAnsi" w:hAnsiTheme="minorHAnsi"/>
          <w:lang w:val="mk-MK"/>
        </w:rPr>
        <w:t>02</w:t>
      </w:r>
      <w:r w:rsidR="008D0EFF">
        <w:rPr>
          <w:rFonts w:ascii="Macedonian Tms" w:hAnsi="Macedonian Tms"/>
          <w:lang w:val="mk-MK"/>
        </w:rPr>
        <w:t>.</w:t>
      </w:r>
      <w:r w:rsidR="008D0EFF">
        <w:rPr>
          <w:rFonts w:asciiTheme="minorHAnsi" w:hAnsiTheme="minorHAnsi"/>
          <w:lang w:val="mk-MK"/>
        </w:rPr>
        <w:t>2022</w:t>
      </w:r>
      <w:r w:rsidR="001A6C72" w:rsidRPr="009B1984">
        <w:rPr>
          <w:rFonts w:ascii="Macedonian Tms" w:hAnsi="Macedonian Tms"/>
          <w:lang w:val="mk-MK"/>
        </w:rPr>
        <w:t xml:space="preserve"> </w:t>
      </w:r>
      <w:r w:rsidRPr="009B1984">
        <w:rPr>
          <w:rFonts w:ascii="Macedonian Tms" w:hAnsi="Macedonian Tms"/>
        </w:rPr>
        <w:t xml:space="preserve"> godina , donese,</w:t>
      </w:r>
    </w:p>
    <w:p w:rsidR="001D096A" w:rsidRPr="009B1984" w:rsidRDefault="001D096A" w:rsidP="001D096A">
      <w:pPr>
        <w:spacing w:line="360" w:lineRule="auto"/>
        <w:jc w:val="both"/>
        <w:rPr>
          <w:rFonts w:ascii="Macedonian Tms" w:hAnsi="Macedonian Tms"/>
          <w:b w:val="0"/>
        </w:rPr>
      </w:pPr>
    </w:p>
    <w:p w:rsidR="001D096A" w:rsidRPr="009B1984" w:rsidRDefault="001D096A" w:rsidP="001D096A">
      <w:pPr>
        <w:spacing w:line="360" w:lineRule="auto"/>
        <w:jc w:val="both"/>
        <w:rPr>
          <w:rFonts w:ascii="Macedonian Tms" w:hAnsi="Macedonian Tms"/>
        </w:rPr>
      </w:pPr>
    </w:p>
    <w:p w:rsidR="001D096A" w:rsidRPr="009B1984" w:rsidRDefault="001D096A" w:rsidP="001D096A">
      <w:pPr>
        <w:spacing w:line="360" w:lineRule="auto"/>
        <w:jc w:val="center"/>
        <w:outlineLvl w:val="0"/>
        <w:rPr>
          <w:rFonts w:ascii="Macedonian Tms" w:hAnsi="Macedonian Tms"/>
          <w:i/>
          <w:sz w:val="28"/>
          <w:szCs w:val="28"/>
        </w:rPr>
      </w:pPr>
      <w:r w:rsidRPr="009B1984">
        <w:rPr>
          <w:rFonts w:ascii="Macedonian Tms" w:hAnsi="Macedonian Tms"/>
          <w:i/>
          <w:sz w:val="28"/>
          <w:szCs w:val="28"/>
        </w:rPr>
        <w:t>GODI</w:t>
      </w:r>
      <w:r w:rsidRPr="009B1984">
        <w:rPr>
          <w:rFonts w:ascii="Times New Roman" w:hAnsi="Times New Roman" w:cs="Times New Roman"/>
          <w:i/>
          <w:sz w:val="28"/>
          <w:szCs w:val="28"/>
          <w:lang w:val="mk-MK"/>
        </w:rPr>
        <w:t>Ш</w:t>
      </w:r>
      <w:r w:rsidRPr="009B1984">
        <w:rPr>
          <w:rFonts w:ascii="Macedonian Tms" w:hAnsi="Macedonian Tms"/>
          <w:i/>
          <w:sz w:val="28"/>
          <w:szCs w:val="28"/>
        </w:rPr>
        <w:t>NA    PROGRAMA</w:t>
      </w:r>
    </w:p>
    <w:p w:rsidR="001D096A" w:rsidRPr="009B1984" w:rsidRDefault="001D096A" w:rsidP="001D096A">
      <w:pPr>
        <w:spacing w:line="360" w:lineRule="auto"/>
        <w:jc w:val="center"/>
        <w:outlineLvl w:val="0"/>
        <w:rPr>
          <w:rFonts w:ascii="Macedonian Tms" w:hAnsi="Macedonian Tms"/>
          <w:i/>
          <w:sz w:val="28"/>
          <w:szCs w:val="28"/>
        </w:rPr>
      </w:pPr>
      <w:r w:rsidRPr="009B1984">
        <w:rPr>
          <w:rFonts w:ascii="Macedonian Tms" w:hAnsi="Macedonian Tms"/>
          <w:i/>
          <w:sz w:val="28"/>
          <w:szCs w:val="28"/>
        </w:rPr>
        <w:t>Za aktivnostite  na  Specijalen  Zavod -</w:t>
      </w:r>
    </w:p>
    <w:p w:rsidR="001D096A" w:rsidRPr="009B1984" w:rsidRDefault="00AE0C2F" w:rsidP="001D096A">
      <w:pPr>
        <w:spacing w:line="360" w:lineRule="auto"/>
        <w:jc w:val="center"/>
        <w:outlineLvl w:val="0"/>
        <w:rPr>
          <w:rFonts w:ascii="Macedonian Tms" w:hAnsi="Macedonian Tms"/>
          <w:i/>
          <w:sz w:val="28"/>
          <w:szCs w:val="28"/>
        </w:rPr>
      </w:pPr>
      <w:r w:rsidRPr="009B1984">
        <w:rPr>
          <w:rFonts w:ascii="Macedonian Tms" w:hAnsi="Macedonian Tms"/>
          <w:i/>
          <w:sz w:val="28"/>
          <w:szCs w:val="28"/>
        </w:rPr>
        <w:t>Demir  Kapija  za  202</w:t>
      </w:r>
      <w:r w:rsidR="009B1984" w:rsidRPr="009B1984">
        <w:rPr>
          <w:rFonts w:asciiTheme="minorHAnsi" w:hAnsiTheme="minorHAnsi"/>
          <w:i/>
          <w:sz w:val="28"/>
          <w:szCs w:val="28"/>
          <w:lang w:val="mk-MK"/>
        </w:rPr>
        <w:t>2</w:t>
      </w:r>
      <w:r w:rsidR="001D096A" w:rsidRPr="009B1984">
        <w:rPr>
          <w:rFonts w:ascii="Macedonian Tms" w:hAnsi="Macedonian Tms"/>
          <w:i/>
          <w:sz w:val="28"/>
          <w:szCs w:val="28"/>
        </w:rPr>
        <w:t xml:space="preserve"> godina</w:t>
      </w:r>
    </w:p>
    <w:p w:rsidR="001D096A" w:rsidRPr="001C43F6" w:rsidRDefault="001D096A" w:rsidP="001D096A">
      <w:pPr>
        <w:spacing w:line="360" w:lineRule="auto"/>
        <w:jc w:val="center"/>
        <w:rPr>
          <w:rFonts w:ascii="MAC C Times" w:hAnsi="MAC C Times"/>
          <w:sz w:val="28"/>
          <w:szCs w:val="28"/>
        </w:rPr>
      </w:pPr>
    </w:p>
    <w:p w:rsidR="001D096A" w:rsidRPr="008D0EFF" w:rsidRDefault="001D096A" w:rsidP="001D096A">
      <w:pPr>
        <w:spacing w:line="360" w:lineRule="auto"/>
        <w:jc w:val="both"/>
        <w:rPr>
          <w:rFonts w:asciiTheme="minorHAnsi" w:hAnsiTheme="minorHAnsi"/>
          <w:b w:val="0"/>
          <w:lang w:val="mk-MK"/>
        </w:rPr>
      </w:pPr>
      <w:r w:rsidRPr="009B1984">
        <w:rPr>
          <w:rFonts w:ascii="Macedonian Tms" w:hAnsi="Macedonian Tms"/>
          <w:b w:val="0"/>
        </w:rPr>
        <w:t>1.  OP[T    DEL</w:t>
      </w:r>
    </w:p>
    <w:p w:rsidR="001D096A" w:rsidRPr="008D0EFF" w:rsidRDefault="008D0EFF" w:rsidP="001D096A">
      <w:pPr>
        <w:spacing w:line="360" w:lineRule="auto"/>
        <w:jc w:val="both"/>
        <w:rPr>
          <w:rFonts w:asciiTheme="minorHAnsi" w:hAnsiTheme="minorHAnsi"/>
          <w:b w:val="0"/>
          <w:lang w:val="mk-MK"/>
        </w:rPr>
      </w:pPr>
      <w:r>
        <w:rPr>
          <w:rFonts w:ascii="Macedonian Tms" w:hAnsi="Macedonian Tms"/>
          <w:b w:val="0"/>
        </w:rPr>
        <w:t>^len  1</w:t>
      </w:r>
    </w:p>
    <w:p w:rsidR="001D096A" w:rsidRPr="008D0EFF" w:rsidRDefault="001D096A" w:rsidP="001D096A">
      <w:pPr>
        <w:spacing w:line="360" w:lineRule="auto"/>
        <w:jc w:val="both"/>
        <w:rPr>
          <w:rFonts w:asciiTheme="minorHAnsi" w:hAnsiTheme="minorHAnsi"/>
          <w:lang w:val="mk-MK"/>
        </w:rPr>
      </w:pPr>
      <w:r w:rsidRPr="009B1984">
        <w:rPr>
          <w:rFonts w:ascii="Macedonian Tms" w:hAnsi="Macedonian Tms"/>
        </w:rPr>
        <w:tab/>
        <w:t>So  ovaa  Programa  za  rabota  na  ustanovata  za  socijalna  za</w:t>
      </w:r>
      <w:r w:rsidRPr="009B1984">
        <w:rPr>
          <w:rFonts w:ascii="Times New Roman" w:hAnsi="Times New Roman" w:cs="Times New Roman"/>
          <w:lang w:val="mk-MK"/>
        </w:rPr>
        <w:t>ш</w:t>
      </w:r>
      <w:r w:rsidRPr="009B1984">
        <w:rPr>
          <w:rFonts w:ascii="Macedonian Tms" w:hAnsi="Macedonian Tms"/>
        </w:rPr>
        <w:t>tita  se  utvrduvaat  vidot, obemot, sodr`inata  i  kvalitetot  na  uslugite  koi  se  davaat  na  korisnicite, odnosno  dejnosta  koja  se  vr</w:t>
      </w:r>
      <w:r w:rsidRPr="009B1984">
        <w:rPr>
          <w:rFonts w:ascii="Times New Roman" w:hAnsi="Times New Roman" w:cs="Times New Roman"/>
          <w:lang w:val="mk-MK"/>
        </w:rPr>
        <w:t>ш</w:t>
      </w:r>
      <w:r w:rsidRPr="009B1984">
        <w:rPr>
          <w:rFonts w:ascii="Macedonian Tms" w:hAnsi="Macedonian Tms"/>
        </w:rPr>
        <w:t>i  vo  ustanovata  pri  sproveduvaweto  na  socijalna  za</w:t>
      </w:r>
      <w:r w:rsidRPr="009B1984">
        <w:rPr>
          <w:rFonts w:ascii="Times New Roman" w:hAnsi="Times New Roman" w:cs="Times New Roman"/>
          <w:lang w:val="mk-MK"/>
        </w:rPr>
        <w:t>ш</w:t>
      </w:r>
      <w:r w:rsidR="008D0EFF">
        <w:rPr>
          <w:rFonts w:ascii="Macedonian Tms" w:hAnsi="Macedonian Tms"/>
        </w:rPr>
        <w:t>tita.</w:t>
      </w:r>
    </w:p>
    <w:p w:rsidR="001D096A" w:rsidRPr="009B1984" w:rsidRDefault="001D096A" w:rsidP="001D096A">
      <w:p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^len  2</w:t>
      </w:r>
    </w:p>
    <w:p w:rsidR="001D096A" w:rsidRPr="009B1984" w:rsidRDefault="001D096A" w:rsidP="001D096A">
      <w:pPr>
        <w:spacing w:line="360" w:lineRule="auto"/>
        <w:jc w:val="both"/>
        <w:rPr>
          <w:rFonts w:ascii="Times New Roman" w:hAnsi="Times New Roman" w:cs="Times New Roman"/>
          <w:lang w:val="mk-MK"/>
        </w:rPr>
      </w:pPr>
      <w:r w:rsidRPr="001C43F6">
        <w:rPr>
          <w:rFonts w:ascii="MAC C Times" w:hAnsi="MAC C Times"/>
        </w:rPr>
        <w:tab/>
      </w:r>
      <w:r w:rsidRPr="009B1984">
        <w:rPr>
          <w:rFonts w:ascii="Macedonian Tms" w:hAnsi="Macedonian Tms"/>
        </w:rPr>
        <w:t>Specijalniot  Zavod - Demir  Kapija  e  javna  ustanova  za  ostvaruvawe  na  socijalnata  za{tita, nameneta  za  smestuvawe, nega, zdravstvena  za</w:t>
      </w:r>
      <w:r w:rsidRPr="009B1984">
        <w:rPr>
          <w:rFonts w:ascii="Times New Roman" w:hAnsi="Times New Roman" w:cs="Times New Roman"/>
          <w:lang w:val="mk-MK"/>
        </w:rPr>
        <w:t>ш</w:t>
      </w:r>
      <w:r w:rsidRPr="009B1984">
        <w:rPr>
          <w:rFonts w:ascii="Macedonian Tms" w:hAnsi="Macedonian Tms"/>
        </w:rPr>
        <w:t xml:space="preserve">tita  na  </w:t>
      </w:r>
      <w:r w:rsidR="009B1984">
        <w:rPr>
          <w:rFonts w:ascii="Times New Roman" w:hAnsi="Times New Roman" w:cs="Times New Roman"/>
          <w:lang w:val="mk-MK"/>
        </w:rPr>
        <w:t>лица со тешка и длабока интелектиална и телесна попреченост и комбинирани пречки во развојот.</w:t>
      </w:r>
    </w:p>
    <w:p w:rsidR="001D096A" w:rsidRPr="008D0EFF" w:rsidRDefault="001D096A" w:rsidP="001D096A">
      <w:pPr>
        <w:spacing w:line="360" w:lineRule="auto"/>
        <w:jc w:val="both"/>
        <w:rPr>
          <w:rFonts w:asciiTheme="minorHAnsi" w:hAnsiTheme="minorHAnsi"/>
          <w:lang w:val="mk-MK"/>
        </w:rPr>
      </w:pPr>
      <w:r w:rsidRPr="009B1984">
        <w:rPr>
          <w:rFonts w:ascii="Macedonian Tms" w:hAnsi="Macedonian Tms"/>
        </w:rPr>
        <w:lastRenderedPageBreak/>
        <w:tab/>
        <w:t xml:space="preserve">Specijalniot  Zavod  e  osnovan  so  re{enie  na  Izvr{niot  sovet  na  SRM  br. 204  od  20.10.1958godina, objaveno  </w:t>
      </w:r>
      <w:r w:rsidR="008D0EFF">
        <w:rPr>
          <w:rFonts w:ascii="Macedonian Tms" w:hAnsi="Macedonian Tms"/>
        </w:rPr>
        <w:t>vo   Slu`ben  vesnik  br.  3 “.</w:t>
      </w:r>
    </w:p>
    <w:p w:rsidR="001D096A" w:rsidRPr="009B1984" w:rsidRDefault="001D096A" w:rsidP="001D096A">
      <w:p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^len  3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Firma  i  sedi{te, zastapuvawe  i  pretstavuvaweto, dejnosta, vnatre{nata  organizacija, upravuvaweto  i  drugo, se  utvrdeni  so  Statutot  na  Javnata  ustanova.</w:t>
      </w:r>
    </w:p>
    <w:p w:rsidR="001D096A" w:rsidRPr="001C43F6" w:rsidRDefault="001D096A" w:rsidP="001D096A">
      <w:pPr>
        <w:spacing w:line="360" w:lineRule="auto"/>
        <w:ind w:firstLine="720"/>
        <w:jc w:val="both"/>
        <w:rPr>
          <w:rFonts w:ascii="MAC C Times" w:hAnsi="MAC C Times"/>
        </w:rPr>
      </w:pPr>
    </w:p>
    <w:p w:rsidR="001D096A" w:rsidRPr="009B1984" w:rsidRDefault="001D096A" w:rsidP="001D096A">
      <w:pPr>
        <w:spacing w:line="360" w:lineRule="auto"/>
        <w:jc w:val="both"/>
        <w:rPr>
          <w:rFonts w:ascii="Macedonian Tms" w:hAnsi="Macedonian Tms"/>
          <w:b w:val="0"/>
          <w:bCs/>
        </w:rPr>
      </w:pPr>
      <w:r w:rsidRPr="009B1984">
        <w:rPr>
          <w:rFonts w:ascii="Macedonian Tms" w:hAnsi="Macedonian Tms"/>
          <w:b w:val="0"/>
          <w:bCs/>
        </w:rPr>
        <w:t>2. ORGANIZACIONA  POSTAVENOST</w:t>
      </w:r>
    </w:p>
    <w:p w:rsidR="001D096A" w:rsidRPr="009B1984" w:rsidRDefault="001D096A" w:rsidP="001D096A">
      <w:pPr>
        <w:spacing w:line="360" w:lineRule="auto"/>
        <w:jc w:val="both"/>
        <w:rPr>
          <w:rFonts w:ascii="Macedonian Tms" w:hAnsi="Macedonian Tms"/>
          <w:b w:val="0"/>
          <w:bCs/>
        </w:rPr>
      </w:pPr>
      <w:r w:rsidRPr="009B1984">
        <w:rPr>
          <w:rFonts w:ascii="Macedonian Tms" w:hAnsi="Macedonian Tms"/>
          <w:b w:val="0"/>
          <w:bCs/>
        </w:rPr>
        <w:tab/>
        <w:t>Vrz osnova na ~len 101 stav 1 alineja 2 od Zakono</w:t>
      </w:r>
      <w:r w:rsidR="001A6C72" w:rsidRPr="009B1984">
        <w:rPr>
          <w:rFonts w:ascii="Macedonian Tms" w:hAnsi="Macedonian Tms"/>
          <w:b w:val="0"/>
          <w:bCs/>
        </w:rPr>
        <w:t>t za socijalna za{tita (Slu`ben</w:t>
      </w:r>
      <w:r w:rsidR="001A6C72" w:rsidRPr="009B1984">
        <w:rPr>
          <w:rFonts w:ascii="Macedonian Tms" w:hAnsi="Macedonian Tms"/>
          <w:b w:val="0"/>
          <w:bCs/>
          <w:lang w:val="mk-MK"/>
        </w:rPr>
        <w:t xml:space="preserve"> </w:t>
      </w:r>
      <w:r w:rsidR="001A6C72" w:rsidRPr="009B1984">
        <w:rPr>
          <w:rFonts w:ascii="Macedonian Tms" w:hAnsi="Macedonian Tms"/>
          <w:b w:val="0"/>
          <w:bCs/>
        </w:rPr>
        <w:t>vesnik</w:t>
      </w:r>
      <w:r w:rsidR="001A6C72" w:rsidRPr="009B1984">
        <w:rPr>
          <w:rFonts w:ascii="Macedonian Tms" w:hAnsi="Macedonian Tms"/>
          <w:b w:val="0"/>
          <w:bCs/>
          <w:lang w:val="mk-MK"/>
        </w:rPr>
        <w:t xml:space="preserve"> </w:t>
      </w:r>
      <w:r w:rsidRPr="009B1984">
        <w:rPr>
          <w:rFonts w:ascii="Macedonian Tms" w:hAnsi="Macedonian Tms"/>
          <w:b w:val="0"/>
          <w:bCs/>
        </w:rPr>
        <w:t>na RM br. 79/09,36/11,51/11,166/12,15/13,79/13,164/13,187/13,38/14,44/14,116/14,180/14,33/15,72/15,104/15,173/15,30/16,163/17 i 51/18 )i ~len 14 stav 1 alineja 2 od Statutot na Javnata ustanova Specijalen zavod-Demir Kapija, Upravniot odbor na JU Specijalen zavod-Demir Kapija, na odr`anata sednica na 02.06.2018 godina donese Pravilnik za vnatre{na organizacija na JUSZDK so koj Pravilnik se ureduva vnatre{nata organizacija na Ustanovata, vidot i brojot na organizacionite edinici i nivniot delokrug na rabota.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1. Slu`ba za administrativni  i pomo{no tehni~ki raboti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1.1 Oddel za administrativni raboti i upravuvawe so ~ove~ki resurski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1.2 Oddel za pomo{no tehni~ki raboti</w:t>
      </w:r>
      <w:r w:rsidR="00450BAF" w:rsidRPr="009B1984">
        <w:rPr>
          <w:rFonts w:ascii="Macedonian Tms" w:hAnsi="Macedonian Tms"/>
          <w:b w:val="0"/>
        </w:rPr>
        <w:t xml:space="preserve"> i Ekonomija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2. Slu`ba za institucionalno zgri`uvawe na korisnici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2.1 Oddel za zdravje i nega na korisnicite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 xml:space="preserve">2.2 Oddel </w:t>
      </w:r>
      <w:r w:rsidRPr="009B1984">
        <w:rPr>
          <w:rFonts w:ascii="Times New Roman" w:hAnsi="Times New Roman" w:cs="Times New Roman"/>
          <w:b w:val="0"/>
          <w:lang w:val="mk-MK"/>
        </w:rPr>
        <w:t>за</w:t>
      </w:r>
      <w:r w:rsidRPr="009B1984">
        <w:rPr>
          <w:rFonts w:ascii="Macedonian Tms" w:hAnsi="Macedonian Tms"/>
          <w:b w:val="0"/>
          <w:lang w:val="mk-MK"/>
        </w:rPr>
        <w:t xml:space="preserve"> </w:t>
      </w:r>
      <w:r w:rsidRPr="009B1984">
        <w:rPr>
          <w:rFonts w:ascii="Macedonian Tms" w:hAnsi="Macedonian Tms"/>
          <w:b w:val="0"/>
        </w:rPr>
        <w:t>podgotovka na korisnicite za organizirano `iveewe so poddr{ka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3. Slu`ba za `iveewe na korisnicite so poddr{ka vo zaednicata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lastRenderedPageBreak/>
        <w:t>3.1 Oddel za poddr{ka na korisnicite i nivnite semejstva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3.2 Oddel za organizirano `iveewe so poddr{ka vo stanbeni edinici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</w:rPr>
      </w:pP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Oddel za administrativni raboti i upravuvawe so ~ove~ki resurski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</w:rPr>
        <w:t xml:space="preserve">- </w:t>
      </w:r>
      <w:r w:rsidRPr="009B1984">
        <w:rPr>
          <w:rFonts w:ascii="Macedonian Tms" w:hAnsi="Macedonian Tms"/>
          <w:b w:val="0"/>
        </w:rPr>
        <w:t xml:space="preserve"> ke gi izvr{uva normativno-pravnite i kadrovskite aktivnosti propi{ani so zakon i upravuvawe so ~ove~kite resurski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gi izvr{uva finansiskite,smetkovodstveni i materijalni raboti soglasno zakonskite propisi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vr{i raboti od javna finansiska kontrola soglasno zakonot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vr{i za{tita,~uvawe, obrabotka i koristewe na arhivskiot materijal soglasno zakonot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vr{i odr`uvawe na informati~ko komunikaciskata oprema i gri`a za funkcionalnosta na opremata i programite za rabota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vr{i sproveduvawe na postapka za dodeluvawe na dogovori za javni nabavki soglasno zakon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vr{i podgotovki na analizi, istra`uvawa, planovi, programi i izve[tai, so cel utvrduvawe na aktuelnite sostojbi i unapreduvawe na uslugite na socijalna za{tita na podra~jeto na koe dejstvuva Ustanovata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- ke vr{i i drugi raboti od administrativna priroda</w:t>
      </w:r>
      <w:r w:rsidRPr="009B1984">
        <w:rPr>
          <w:rFonts w:ascii="Macedonian Tms" w:hAnsi="Macedonian Tms"/>
          <w:b w:val="0"/>
          <w:lang w:val="mk-MK"/>
        </w:rPr>
        <w:t>.</w:t>
      </w:r>
    </w:p>
    <w:p w:rsidR="002271A6" w:rsidRPr="001C43F6" w:rsidRDefault="002271A6" w:rsidP="001D096A">
      <w:pPr>
        <w:tabs>
          <w:tab w:val="left" w:pos="5260"/>
        </w:tabs>
        <w:spacing w:line="360" w:lineRule="auto"/>
        <w:ind w:left="360"/>
        <w:jc w:val="both"/>
        <w:rPr>
          <w:rFonts w:ascii="MAC C Times" w:hAnsi="MAC C Times"/>
          <w:b w:val="0"/>
        </w:rPr>
      </w:pP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Oddel za pomo{no tehni~ki raboti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</w:rPr>
        <w:t xml:space="preserve">- </w:t>
      </w:r>
      <w:r w:rsidRPr="009B1984">
        <w:rPr>
          <w:rFonts w:ascii="Macedonian Tms" w:hAnsi="Macedonian Tms"/>
          <w:b w:val="0"/>
        </w:rPr>
        <w:t>ke vr{i ~istewe i dezinfekcija na prostoriite vo Ustanovata i drugi prostorii na objektot na Ustanovata, kako i objektite na Oddelite fizi~ki izdeleni od objektot na Ustanovata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lastRenderedPageBreak/>
        <w:t>-  ke vr{i pribirawe, perewe, su{ewe i dezinfecirawe, sortirawe i rasporeduvawe po prostorii na sevkupniot ve{, postelnina i drugite materijali za odr`uvawe higiena na korisnicite na uslugite vo Ustanovata, kako i korisnicite na Oddelite fizi~ki od objektot na Ustanovata, odr`uvawe na ve{ot na drugiot materijal so oddeluvawe na skinatiot ve{ od drugiot, negovo za{ivawe, prikrpuvawe i osposuvawe za normalna upotreba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vr{i pora~uvawe, primawe,evidentirawe,kontrolirawe,skladirawe i izdavawe na prehrambenite proizvodi,sretvsata za higiena,kancelariskiot materijal,opremata i sitniot inventar, kako i drugite materijali,rezervni delovi, gorivoto za zatopluvawe na objektot na Ustanovata i na objektite oddeleni fizi~ki, i vodewe na materijalno knigovodtsvo za isite soglasno zakonskite propisi koi go ureduvaat ovoj del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ke vr{i upravuvawe so patni~kite vozila na Ustanovata vo transportot na korisnicite na uslugi i vrabotenite vo procesot na odvivawe na slu`benite dejstvija i nivni navremeni registracii, kontrolirawe na ispravnosta na vozilata i odr`uvawe na redovna higiena na istite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vr{ewe na site servisno tehni~Ki raboti koi go podr`uvaat normalnoto odvivawe na dejnosta na ustanovata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>- obezbeduvawe i odr`uvawe na objektot i imotot okolu objektot, kako i objektite na Oddelite koi se fizi~ki dislocirani od Ustanovata, prevenirawe vo delot na tehni~kata bezbednost na Ustanovata, kako [to e ispravnosta na protivpo`arnite aparati i hidratanstkata mre`a,na opremata za greewe i ladwe, ma{inite za perewe i su{ewe, kako i drugata oprema so koja raspolaga ustanovata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  <w:lang w:val="mk-MK"/>
        </w:rPr>
      </w:pPr>
      <w:r w:rsidRPr="009B1984">
        <w:rPr>
          <w:rFonts w:ascii="Macedonian Tms" w:hAnsi="Macedonian Tms"/>
          <w:b w:val="0"/>
        </w:rPr>
        <w:t xml:space="preserve">- gotvewe na hranata nameneta za korisnicite na uslugi na Ustanovata, servirawe i delewe na hranata, odr`uvawe na kompletna higiena na sadovite, kujnskiot pribor i so nivno mehani~ko ~istewe, varewe, sterilizacija, </w:t>
      </w:r>
      <w:r w:rsidRPr="009B1984">
        <w:rPr>
          <w:rFonts w:ascii="Macedonian Tms" w:hAnsi="Macedonian Tms"/>
          <w:b w:val="0"/>
        </w:rPr>
        <w:lastRenderedPageBreak/>
        <w:t>odr`uvawe kompletna higiena n akujnskiot prostor i drugiot inventar so koj rakuva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  <w:b w:val="0"/>
        </w:rPr>
        <w:t>- vr{ewe na drugi pomo{ni tehni~ki raboti</w:t>
      </w:r>
      <w:r w:rsidRPr="009B1984">
        <w:rPr>
          <w:rFonts w:ascii="Macedonian Tms" w:hAnsi="Macedonian Tms"/>
          <w:b w:val="0"/>
          <w:lang w:val="mk-MK"/>
        </w:rPr>
        <w:t>.</w:t>
      </w:r>
      <w:r w:rsidRPr="009B1984">
        <w:rPr>
          <w:rFonts w:ascii="Macedonian Tms" w:hAnsi="Macedonian Tms"/>
        </w:rPr>
        <w:tab/>
      </w: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</w:rPr>
      </w:pPr>
    </w:p>
    <w:p w:rsidR="001D096A" w:rsidRPr="009B1984" w:rsidRDefault="001D096A" w:rsidP="001D096A">
      <w:pPr>
        <w:tabs>
          <w:tab w:val="left" w:pos="5260"/>
        </w:tabs>
        <w:spacing w:line="360" w:lineRule="auto"/>
        <w:ind w:left="360"/>
        <w:jc w:val="both"/>
        <w:rPr>
          <w:rFonts w:ascii="Macedonian Tms" w:hAnsi="Macedonian Tms"/>
          <w:b w:val="0"/>
        </w:rPr>
      </w:pPr>
    </w:p>
    <w:p w:rsidR="001D096A" w:rsidRPr="009B1984" w:rsidRDefault="001D096A" w:rsidP="001D096A">
      <w:pPr>
        <w:spacing w:line="360" w:lineRule="auto"/>
        <w:ind w:left="360"/>
        <w:rPr>
          <w:rFonts w:ascii="Macedonian Tms" w:hAnsi="Macedonian Tms"/>
          <w:sz w:val="28"/>
          <w:szCs w:val="28"/>
        </w:rPr>
      </w:pPr>
      <w:r w:rsidRPr="009B1984">
        <w:rPr>
          <w:rFonts w:ascii="Macedonian Tms" w:hAnsi="Macedonian Tms"/>
          <w:sz w:val="28"/>
          <w:szCs w:val="28"/>
        </w:rPr>
        <w:t xml:space="preserve">Organizaciona struktura </w:t>
      </w:r>
    </w:p>
    <w:p w:rsidR="001D096A" w:rsidRPr="009B1984" w:rsidRDefault="001D096A" w:rsidP="001D096A">
      <w:pPr>
        <w:spacing w:line="360" w:lineRule="auto"/>
        <w:ind w:left="360"/>
        <w:rPr>
          <w:rFonts w:ascii="Macedonian Tms" w:hAnsi="Macedonian Tms"/>
          <w:sz w:val="28"/>
          <w:szCs w:val="28"/>
        </w:rPr>
      </w:pPr>
      <w:r w:rsidRPr="009B1984">
        <w:rPr>
          <w:rFonts w:ascii="Macedonian Tms" w:hAnsi="Macedonian Tms"/>
          <w:sz w:val="28"/>
          <w:szCs w:val="28"/>
        </w:rPr>
        <w:t>2.Slu`ba za institucionalno zgri`uvawe na korisnici</w:t>
      </w:r>
    </w:p>
    <w:p w:rsidR="001D096A" w:rsidRPr="009B1984" w:rsidRDefault="001D096A" w:rsidP="001D096A">
      <w:pPr>
        <w:spacing w:line="360" w:lineRule="auto"/>
        <w:ind w:left="360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Ovaa slu`ba e nadle`na za: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Priem i smestuvawe na korisnici so te{ki i najte{ki pre~ki vo mentalniot razvoj i kombinirani pre~ki i vodewe na evidencija i dokumentacija za sekoj korisnik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Sorabotka so Centrite za socijalna rabota i ostvaruvawe zadol`itelna pismena komunikacija  preku izve{tai naodi i mislewa za zdravstvenat sostojba i razvoj na korisnicite kako i druga komunikacija od nadle`nostite na ovaa slu`ba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Obezbeduvawe zdravstvena za{tita na korisnicite soodvetna na dejnosta  za rabota na Organizacijata po  op{ta medicina i vr{ewe naodredeni merki od primarnata zdravsvena za{tita preku sledewe na op{tata zdravsvtena sostojba odnosno fizi~kata i psihi~kata sostojba na korisnikot, sledewe na negoviot razvoj, organizirawe na davawe na zdrvasveni uslugi ( preventivni i kurativni), sovetodavno edukativna rabota i higiensko epidemiolo{ka  kontrola, zadol`itelni zdravsveni pregledi i kontroli, davawe na medikamentozna terpija, prepoznavawe na itni sostojbi i davawe na itna pomo{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  <w:b w:val="0"/>
        </w:rPr>
        <w:lastRenderedPageBreak/>
        <w:t xml:space="preserve">Razvivawe na zdravstveni, higienski i kulturni naviki kaj korisnicite vo soglasnost so vozrasta, mobilnosta i </w:t>
      </w:r>
      <w:r w:rsidRPr="009B1984">
        <w:rPr>
          <w:rFonts w:ascii="Times New Roman" w:hAnsi="Times New Roman" w:cs="Times New Roman"/>
          <w:lang w:val="mk-MK"/>
        </w:rPr>
        <w:t>степенот</w:t>
      </w:r>
      <w:r w:rsidRPr="009B1984">
        <w:rPr>
          <w:rFonts w:ascii="Macedonian Tms" w:hAnsi="Macedonian Tms"/>
          <w:lang w:val="mk-MK"/>
        </w:rPr>
        <w:t xml:space="preserve"> </w:t>
      </w:r>
      <w:r w:rsidRPr="009B1984">
        <w:rPr>
          <w:rFonts w:ascii="Times New Roman" w:hAnsi="Times New Roman" w:cs="Times New Roman"/>
          <w:lang w:val="mk-MK"/>
        </w:rPr>
        <w:t>на</w:t>
      </w:r>
      <w:r w:rsidRPr="009B1984">
        <w:rPr>
          <w:rFonts w:ascii="Macedonian Tms" w:hAnsi="Macedonian Tms"/>
          <w:lang w:val="mk-MK"/>
        </w:rPr>
        <w:t xml:space="preserve"> </w:t>
      </w:r>
      <w:r w:rsidRPr="009B1984">
        <w:rPr>
          <w:rFonts w:ascii="Times New Roman" w:hAnsi="Times New Roman" w:cs="Times New Roman"/>
          <w:lang w:val="mk-MK"/>
        </w:rPr>
        <w:t>попреченост</w:t>
      </w:r>
      <w:r w:rsidRPr="009B1984">
        <w:rPr>
          <w:rFonts w:ascii="Macedonian Tms" w:hAnsi="Macedonian Tms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zadovoluvawe na kulturno higienskite potrebi i potrebite za hrana na korisnicite koi imaat potreba od postoja pomo{ od drugo lice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 xml:space="preserve">Sekojdnevna nega gri`a i kontrola na </w:t>
      </w:r>
      <w:r w:rsidRPr="009B1984">
        <w:rPr>
          <w:rFonts w:ascii="Times New Roman" w:hAnsi="Times New Roman" w:cs="Times New Roman"/>
          <w:lang w:val="mk-MK"/>
        </w:rPr>
        <w:t>личната</w:t>
      </w:r>
      <w:r w:rsidRPr="009B1984">
        <w:rPr>
          <w:rFonts w:ascii="Macedonian Tms" w:hAnsi="Macedonian Tms"/>
          <w:lang w:val="mk-MK"/>
        </w:rPr>
        <w:t xml:space="preserve"> </w:t>
      </w:r>
      <w:r w:rsidRPr="009B1984">
        <w:rPr>
          <w:rFonts w:ascii="Macedonian Tms" w:hAnsi="Macedonian Tms"/>
        </w:rPr>
        <w:t>higiena nakorisnicite</w:t>
      </w:r>
      <w:r w:rsidRPr="009B1984">
        <w:rPr>
          <w:rFonts w:ascii="Macedonian Tms" w:hAnsi="Macedonian Tms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Obezbeduvawe na potrebna obleka, obuvki i pribor za higiena, i pomo{ i podr{ka na korisnikot vo steknuvawe samostojnost pri oblekuvaweto i razvivawe na naviki za oblekuvawe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sproveduvawe na rehabilitacisko k</w:t>
      </w:r>
      <w:r w:rsidRPr="009B1984">
        <w:rPr>
          <w:rFonts w:ascii="Times New Roman" w:hAnsi="Times New Roman" w:cs="Times New Roman"/>
          <w:lang w:val="mk-MK"/>
        </w:rPr>
        <w:t>о</w:t>
      </w:r>
      <w:r w:rsidRPr="009B1984">
        <w:rPr>
          <w:rFonts w:ascii="Macedonian Tms" w:hAnsi="Macedonian Tms"/>
        </w:rPr>
        <w:t xml:space="preserve">rektiven tretman so cel preventiva </w:t>
      </w:r>
      <w:r w:rsidRPr="009B1984">
        <w:rPr>
          <w:rFonts w:ascii="Times New Roman" w:hAnsi="Times New Roman" w:cs="Times New Roman"/>
          <w:lang w:val="mk-MK"/>
        </w:rPr>
        <w:t>и</w:t>
      </w:r>
      <w:r w:rsidRPr="009B1984">
        <w:rPr>
          <w:rFonts w:ascii="Macedonian Tms" w:hAnsi="Macedonian Tms"/>
          <w:lang w:val="mk-MK"/>
        </w:rPr>
        <w:t xml:space="preserve"> </w:t>
      </w:r>
      <w:r w:rsidRPr="009B1984">
        <w:rPr>
          <w:rFonts w:ascii="Macedonian Tms" w:hAnsi="Macedonian Tms"/>
        </w:rPr>
        <w:t>spre~uvawe na eventualni dopolnitelni naru{uvawa na psihomotorniot razvoj i obnovuvawe  i zbogatuvawe n</w:t>
      </w:r>
      <w:r w:rsidRPr="009B1984">
        <w:rPr>
          <w:rFonts w:ascii="Times New Roman" w:hAnsi="Times New Roman" w:cs="Times New Roman"/>
          <w:lang w:val="mk-MK"/>
        </w:rPr>
        <w:t>а</w:t>
      </w:r>
      <w:r w:rsidRPr="009B1984">
        <w:rPr>
          <w:rFonts w:ascii="Macedonian Tms" w:hAnsi="Macedonian Tms"/>
        </w:rPr>
        <w:t xml:space="preserve"> psihomotorni iskustva, vo zavisnost od individulnite potrebi na korisnicite;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sproveduvawe na fizioterapevtski tretman (masa`i i ve`bi);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Sproveduvawe na aktivnosti so cel socijalizacija i integracija n</w:t>
      </w:r>
      <w:r w:rsidRPr="009B1984">
        <w:rPr>
          <w:rFonts w:ascii="Times New Roman" w:hAnsi="Times New Roman" w:cs="Times New Roman"/>
          <w:b w:val="0"/>
          <w:lang w:val="mk-MK"/>
        </w:rPr>
        <w:t>а</w:t>
      </w:r>
      <w:r w:rsidRPr="009B1984">
        <w:rPr>
          <w:rFonts w:ascii="Macedonian Tms" w:hAnsi="Macedonian Tms"/>
          <w:b w:val="0"/>
        </w:rPr>
        <w:t xml:space="preserve"> korisnicite vo neposrednata i po{irokata socijalna sredina</w:t>
      </w:r>
      <w:r w:rsidRPr="009B1984">
        <w:rPr>
          <w:rFonts w:ascii="Macedonian Tms" w:hAnsi="Macedonian Tms"/>
          <w:b w:val="0"/>
          <w:lang w:val="mk-MK"/>
        </w:rPr>
        <w:t>;</w:t>
      </w:r>
    </w:p>
    <w:p w:rsidR="001D096A" w:rsidRPr="009B1984" w:rsidRDefault="001D096A" w:rsidP="0094244D">
      <w:pPr>
        <w:numPr>
          <w:ilvl w:val="0"/>
          <w:numId w:val="4"/>
        </w:num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podobruvawe na gri`ata, negata, zdr</w:t>
      </w:r>
      <w:r w:rsidRPr="009B1984">
        <w:rPr>
          <w:rFonts w:ascii="Times New Roman" w:hAnsi="Times New Roman" w:cs="Times New Roman"/>
          <w:b w:val="0"/>
          <w:lang w:val="mk-MK"/>
        </w:rPr>
        <w:t>а</w:t>
      </w:r>
      <w:r w:rsidRPr="009B1984">
        <w:rPr>
          <w:rFonts w:ascii="Macedonian Tms" w:hAnsi="Macedonian Tms"/>
          <w:b w:val="0"/>
        </w:rPr>
        <w:t>vsvenata za{tita i rehabilitacija za korisnicite vo Ustanovata, preku operativni programi za rabota, so cel na korisnicite da im se garantira najdobar socijalno emotiven i psihomotoren razvoj kako i da se spre~at negativni efekti od institucionalizacijata.</w:t>
      </w:r>
    </w:p>
    <w:p w:rsidR="001D096A" w:rsidRPr="009B1984" w:rsidRDefault="001D096A" w:rsidP="001D096A">
      <w:pPr>
        <w:spacing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Ovaa slu`ba e poddelena na dva oddeli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Kriteriumite koi se zemeni vo predvid pri raspredelba na korisnicite po oddelite  se:</w:t>
      </w:r>
    </w:p>
    <w:p w:rsidR="001D096A" w:rsidRPr="009B1984" w:rsidRDefault="001D096A" w:rsidP="001D096A">
      <w:pPr>
        <w:numPr>
          <w:ilvl w:val="0"/>
          <w:numId w:val="1"/>
        </w:numPr>
        <w:spacing w:after="0" w:line="360" w:lineRule="auto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  <w:b w:val="0"/>
        </w:rPr>
        <w:t>pol</w:t>
      </w:r>
    </w:p>
    <w:p w:rsidR="001D096A" w:rsidRPr="009B1984" w:rsidRDefault="001D096A" w:rsidP="001D096A">
      <w:pPr>
        <w:numPr>
          <w:ilvl w:val="0"/>
          <w:numId w:val="1"/>
        </w:numPr>
        <w:spacing w:after="0"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vozrasna struktura</w:t>
      </w:r>
    </w:p>
    <w:p w:rsidR="001D096A" w:rsidRPr="009B1984" w:rsidRDefault="001D096A" w:rsidP="001D096A">
      <w:pPr>
        <w:numPr>
          <w:ilvl w:val="0"/>
          <w:numId w:val="1"/>
        </w:numPr>
        <w:spacing w:after="0"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lastRenderedPageBreak/>
        <w:t>mobilnost</w:t>
      </w:r>
    </w:p>
    <w:p w:rsidR="001D096A" w:rsidRPr="009B1984" w:rsidRDefault="001D096A" w:rsidP="001D096A">
      <w:pPr>
        <w:numPr>
          <w:ilvl w:val="0"/>
          <w:numId w:val="1"/>
        </w:numPr>
        <w:spacing w:after="0" w:line="360" w:lineRule="auto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  <w:b w:val="0"/>
        </w:rPr>
        <w:t>kategorizacija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Organizacionata strukturana Slu`ba za institucionalno zgri`uvawe na korisnici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  <w:lang w:val="mk-MK"/>
        </w:rPr>
      </w:pPr>
      <w:r w:rsidRPr="009B1984">
        <w:rPr>
          <w:rFonts w:ascii="Macedonian Tms" w:hAnsi="Macedonian Tms"/>
        </w:rPr>
        <w:t>2.1 Oddel za zdravje i nega na korisnicite ( A 1, A 2, A 3 , A4, B1, B2,B3, C1,C2, C3 i C4) vo koj se smesteni korisnici so te{ka popre~enost</w:t>
      </w:r>
      <w:r w:rsidRPr="009B1984">
        <w:rPr>
          <w:rFonts w:ascii="Macedonian Tms" w:hAnsi="Macedonian Tms"/>
          <w:lang w:val="mk-MK"/>
        </w:rPr>
        <w:t>(</w:t>
      </w:r>
      <w:r w:rsidRPr="009B1984">
        <w:rPr>
          <w:rFonts w:ascii="Macedonian Tms" w:hAnsi="Macedonian Tms"/>
        </w:rPr>
        <w:t>smestuva~ki kapacitet 146  korisnika)</w:t>
      </w:r>
      <w:r w:rsidRPr="009B1984">
        <w:rPr>
          <w:rFonts w:ascii="Macedonian Tms" w:hAnsi="Macedonian Tms"/>
          <w:lang w:val="mk-MK"/>
        </w:rPr>
        <w:t>.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 w:cstheme="minorHAnsi"/>
          <w:lang w:val="mk-MK"/>
        </w:rPr>
      </w:pPr>
      <w:r w:rsidRPr="009B1984">
        <w:rPr>
          <w:rFonts w:ascii="Macedonian Tms" w:hAnsi="Macedonian Tms" w:cstheme="minorHAnsi"/>
        </w:rPr>
        <w:t>2.2 Oddel za podgotovka na korisnicite za organizirano `iveewe so poddr{ka (Nov objekt) so kapacitet na smestuvawe 72</w:t>
      </w:r>
      <w:r w:rsidR="00947A09" w:rsidRPr="009B1984">
        <w:rPr>
          <w:rFonts w:ascii="Macedonian Tms" w:hAnsi="Macedonian Tms" w:cstheme="minorHAnsi"/>
          <w:lang w:val="mk-MK"/>
        </w:rPr>
        <w:t xml:space="preserve">, </w:t>
      </w:r>
      <w:r w:rsidR="00947A09" w:rsidRPr="009B1984">
        <w:rPr>
          <w:rFonts w:ascii="Times New Roman" w:hAnsi="Times New Roman" w:cs="Times New Roman"/>
          <w:lang w:val="mk-MK"/>
        </w:rPr>
        <w:t>пополнети</w:t>
      </w:r>
      <w:r w:rsidR="00947A09" w:rsidRPr="009B1984">
        <w:rPr>
          <w:rFonts w:ascii="Macedonian Tms" w:hAnsi="Macedonian Tms" w:cstheme="minorHAnsi"/>
          <w:lang w:val="mk-MK"/>
        </w:rPr>
        <w:t xml:space="preserve"> 68.</w:t>
      </w: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 w:cstheme="minorHAnsi"/>
        </w:rPr>
      </w:pPr>
      <w:r w:rsidRPr="009B1984">
        <w:rPr>
          <w:rFonts w:ascii="Macedonian Tms" w:hAnsi="Macedonian Tms" w:cstheme="minorHAnsi"/>
        </w:rPr>
        <w:t xml:space="preserve">    Vkupniot smestuva~ki kapacitet vo institucijata e 218 lica.</w:t>
      </w:r>
    </w:p>
    <w:p w:rsidR="001D096A" w:rsidRPr="001C43F6" w:rsidRDefault="001D096A" w:rsidP="001D096A">
      <w:pPr>
        <w:spacing w:line="360" w:lineRule="auto"/>
        <w:ind w:left="360"/>
        <w:jc w:val="both"/>
        <w:rPr>
          <w:rFonts w:ascii="MAC C Times" w:hAnsi="MAC C Times"/>
          <w:b w:val="0"/>
        </w:rPr>
      </w:pPr>
    </w:p>
    <w:p w:rsidR="001D096A" w:rsidRPr="001C43F6" w:rsidRDefault="001D096A" w:rsidP="001D096A">
      <w:pPr>
        <w:spacing w:line="360" w:lineRule="auto"/>
        <w:ind w:left="360"/>
        <w:jc w:val="both"/>
        <w:rPr>
          <w:rFonts w:ascii="MAC C Times" w:hAnsi="MAC C Times"/>
          <w:b w:val="0"/>
        </w:rPr>
      </w:pPr>
    </w:p>
    <w:p w:rsidR="001D096A" w:rsidRPr="009B1984" w:rsidRDefault="001D096A" w:rsidP="001D096A">
      <w:pPr>
        <w:spacing w:line="360" w:lineRule="auto"/>
        <w:ind w:left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Site aktivnosti koi {to se realiziraat vo Slu`bata se so pomo{ na slednive profili</w:t>
      </w:r>
    </w:p>
    <w:p w:rsidR="001D096A" w:rsidRPr="009B1984" w:rsidRDefault="001D096A" w:rsidP="001D096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Macedonian Tms" w:hAnsi="Macedonian Tms"/>
          <w:b/>
          <w:lang w:val="en-US"/>
        </w:rPr>
      </w:pPr>
      <w:r w:rsidRPr="009B1984">
        <w:rPr>
          <w:rFonts w:ascii="Macedonian Tms" w:hAnsi="Macedonian Tms"/>
          <w:b/>
          <w:lang w:val="en-US"/>
        </w:rPr>
        <w:t>zdravstvena za{tita - lekar, medicinski sestri, laborant i lekari konsultanti  (nevropsihijatar,op{t lekar, stomatolog)</w:t>
      </w:r>
    </w:p>
    <w:p w:rsidR="001D096A" w:rsidRPr="009B1984" w:rsidRDefault="001D096A" w:rsidP="001D096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Macedonian Tms" w:hAnsi="Macedonian Tms"/>
          <w:b/>
          <w:lang w:val="en-US"/>
        </w:rPr>
      </w:pPr>
      <w:r w:rsidRPr="009B1984">
        <w:rPr>
          <w:rFonts w:ascii="Macedonian Tms" w:hAnsi="Macedonian Tms"/>
          <w:b/>
          <w:lang w:val="en-US"/>
        </w:rPr>
        <w:t>nega i higiena na korisnicite -  negovateli</w:t>
      </w:r>
    </w:p>
    <w:p w:rsidR="001D096A" w:rsidRPr="009B1984" w:rsidRDefault="001D096A" w:rsidP="001D096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Macedonian Tms" w:hAnsi="Macedonian Tms"/>
          <w:b/>
          <w:lang w:val="en-US"/>
        </w:rPr>
      </w:pPr>
      <w:r w:rsidRPr="009B1984">
        <w:rPr>
          <w:rFonts w:ascii="Macedonian Tms" w:hAnsi="Macedonian Tms"/>
          <w:b/>
          <w:lang w:val="en-US"/>
        </w:rPr>
        <w:t>rehabilitaciono korektiven tretman - defektolog, vospituva~ i fizioterapevt, instruktor)</w:t>
      </w:r>
    </w:p>
    <w:p w:rsidR="001D096A" w:rsidRPr="009B1984" w:rsidRDefault="001D096A" w:rsidP="001D096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Macedonian Tms" w:hAnsi="Macedonian Tms"/>
          <w:b/>
          <w:lang w:val="en-US"/>
        </w:rPr>
      </w:pPr>
      <w:r w:rsidRPr="009B1984">
        <w:rPr>
          <w:rFonts w:ascii="Macedonian Tms" w:hAnsi="Macedonian Tms"/>
          <w:b/>
          <w:lang w:val="en-US"/>
        </w:rPr>
        <w:t>pomo{en personal - higieni~ari</w:t>
      </w:r>
    </w:p>
    <w:p w:rsidR="001D096A" w:rsidRPr="009B1984" w:rsidRDefault="001D096A" w:rsidP="001D096A">
      <w:pPr>
        <w:spacing w:line="360" w:lineRule="auto"/>
        <w:ind w:firstLine="36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</w:rPr>
        <w:t>Vrz osnova na postoe~kiot kadar i raspredelbata po profili i opis i popis na rabotni zada~i, se formiraat i  stru~ni timovi, sostaveni od slednite profili:</w:t>
      </w:r>
    </w:p>
    <w:p w:rsidR="001D096A" w:rsidRPr="009B1984" w:rsidRDefault="001D096A" w:rsidP="001D096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  <w:lang w:val="en-US"/>
        </w:rPr>
        <w:t>Vo</w:t>
      </w:r>
      <w:r w:rsidRPr="009B1984">
        <w:rPr>
          <w:rFonts w:ascii="Macedonian Tms" w:hAnsi="Macedonian Tms"/>
        </w:rPr>
        <w:t xml:space="preserve">Oddel za zdravje i nega na korisnicite ( A 1, A 2, A 3 , A4, B1, B2,B3, C1,C2, C3 i C4) </w:t>
      </w:r>
      <w:r w:rsidRPr="009B1984">
        <w:rPr>
          <w:rFonts w:ascii="Macedonian Tms" w:hAnsi="Macedonian Tms"/>
          <w:lang w:val="en-US"/>
        </w:rPr>
        <w:t>funkcioniraat stru~ni timovi sostaveni od slednite profili: defektolog, vospituva~,fizioterapevt, instruktor i negovatel vo tekovnata smena</w:t>
      </w:r>
      <w:r w:rsidRPr="009B1984">
        <w:rPr>
          <w:rFonts w:ascii="Macedonian Tms" w:hAnsi="Macedonian Tms"/>
          <w:lang w:val="mk-MK"/>
        </w:rPr>
        <w:t>;</w:t>
      </w:r>
    </w:p>
    <w:p w:rsidR="001D096A" w:rsidRPr="009B1984" w:rsidRDefault="001D096A" w:rsidP="001D096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  <w:lang w:val="en-US"/>
        </w:rPr>
        <w:lastRenderedPageBreak/>
        <w:t xml:space="preserve">Vo </w:t>
      </w:r>
      <w:r w:rsidRPr="009B1984">
        <w:rPr>
          <w:rFonts w:ascii="Macedonian Tms" w:hAnsi="Macedonian Tms"/>
        </w:rPr>
        <w:t>Oddel za podgotovka na korisnicite za organizirano `iveewe so poddr{ka (Nov objekt)</w:t>
      </w:r>
      <w:r w:rsidRPr="009B1984">
        <w:rPr>
          <w:rFonts w:ascii="Macedonian Tms" w:hAnsi="Macedonian Tms"/>
          <w:lang w:val="en-US"/>
        </w:rPr>
        <w:t xml:space="preserve"> ,formiran e i funkcionira u{te den stru~en tim sostaven od defektolog i fizioterapevt i negovateli od tekovnata smena</w:t>
      </w:r>
      <w:r w:rsidRPr="009B1984">
        <w:rPr>
          <w:rFonts w:ascii="Macedonian Tms" w:hAnsi="Macedonian Tms"/>
          <w:lang w:val="mk-MK"/>
        </w:rPr>
        <w:t>.</w:t>
      </w:r>
    </w:p>
    <w:p w:rsidR="001D096A" w:rsidRPr="009B1984" w:rsidRDefault="001D096A" w:rsidP="001D096A">
      <w:pPr>
        <w:spacing w:line="360" w:lineRule="auto"/>
        <w:ind w:firstLine="36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Raboteweto i  organiziraniot tretman po Oddelite e nadopolneto so u{te eden profil, a toa e medicinskiot personal koj {to se gri`i za primarnata zdravstvena za{tita na korisnicite.</w:t>
      </w:r>
    </w:p>
    <w:p w:rsidR="001D096A" w:rsidRPr="001C43F6" w:rsidRDefault="001D096A" w:rsidP="001D096A">
      <w:pPr>
        <w:spacing w:line="360" w:lineRule="auto"/>
        <w:ind w:firstLine="360"/>
        <w:jc w:val="both"/>
        <w:rPr>
          <w:rFonts w:ascii="MAC C Times" w:hAnsi="MAC C Times"/>
        </w:rPr>
      </w:pPr>
    </w:p>
    <w:p w:rsidR="001D096A" w:rsidRPr="009B1984" w:rsidRDefault="001D096A" w:rsidP="002271A6">
      <w:pPr>
        <w:spacing w:line="360" w:lineRule="auto"/>
        <w:jc w:val="both"/>
        <w:rPr>
          <w:rFonts w:ascii="Macedonian Tms" w:hAnsi="Macedonian Tms" w:cs="Times New Roman"/>
          <w:sz w:val="28"/>
          <w:szCs w:val="28"/>
        </w:rPr>
      </w:pPr>
      <w:r w:rsidRPr="009B1984">
        <w:rPr>
          <w:rFonts w:ascii="Macedonian Tms" w:hAnsi="Macedonian Tms"/>
          <w:sz w:val="28"/>
          <w:szCs w:val="28"/>
        </w:rPr>
        <w:t>2. Organizacija na Zdravstvena za{tita na korisnicite</w:t>
      </w:r>
    </w:p>
    <w:p w:rsidR="001D096A" w:rsidRPr="009B1984" w:rsidRDefault="001D096A" w:rsidP="002271A6">
      <w:pPr>
        <w:spacing w:line="360" w:lineRule="auto"/>
        <w:jc w:val="both"/>
        <w:rPr>
          <w:rFonts w:ascii="Macedonian Tms" w:hAnsi="Macedonian Tms"/>
          <w:b w:val="0"/>
        </w:rPr>
      </w:pPr>
    </w:p>
    <w:p w:rsidR="001D096A" w:rsidRPr="009B1984" w:rsidRDefault="001D096A" w:rsidP="002271A6">
      <w:pPr>
        <w:pStyle w:val="Heading1"/>
        <w:spacing w:line="360" w:lineRule="auto"/>
        <w:rPr>
          <w:rFonts w:ascii="Macedonian Tms" w:hAnsi="Macedonian Tms"/>
          <w:b/>
          <w:bCs/>
          <w:lang w:val="sr-Cyrl-CS"/>
        </w:rPr>
      </w:pPr>
      <w:r w:rsidRPr="009B1984">
        <w:rPr>
          <w:rFonts w:ascii="Macedonian Tms" w:hAnsi="Macedonian Tms"/>
          <w:b/>
          <w:bCs/>
          <w:lang w:val="sr-Cyrl-CS"/>
        </w:rPr>
        <w:t>1.</w:t>
      </w:r>
      <w:r w:rsidRPr="009B1984">
        <w:rPr>
          <w:rFonts w:ascii="Macedonian Tms" w:hAnsi="Macedonian Tms"/>
          <w:b/>
          <w:bCs/>
        </w:rPr>
        <w:t>Preventiva</w:t>
      </w:r>
      <w:r w:rsidR="002271A6" w:rsidRPr="009B1984">
        <w:rPr>
          <w:rFonts w:ascii="Macedonian Tms" w:hAnsi="Macedonian Tms"/>
          <w:b/>
          <w:bCs/>
        </w:rPr>
        <w:t xml:space="preserve"> </w:t>
      </w:r>
      <w:r w:rsidRPr="009B1984">
        <w:rPr>
          <w:rFonts w:ascii="Macedonian Tms" w:hAnsi="Macedonian Tms"/>
          <w:b/>
          <w:bCs/>
        </w:rPr>
        <w:t>dejnost</w:t>
      </w:r>
    </w:p>
    <w:p w:rsidR="001D096A" w:rsidRPr="009B1984" w:rsidRDefault="001D096A" w:rsidP="002271A6">
      <w:pPr>
        <w:pStyle w:val="BodyText2"/>
        <w:spacing w:line="360" w:lineRule="auto"/>
        <w:ind w:firstLine="720"/>
        <w:jc w:val="both"/>
        <w:rPr>
          <w:rFonts w:ascii="Macedonian Tms" w:hAnsi="Macedonian Tms"/>
          <w:b w:val="0"/>
          <w:lang w:val="sr-Cyrl-CS"/>
        </w:rPr>
      </w:pPr>
      <w:r w:rsidRPr="009B1984">
        <w:rPr>
          <w:rFonts w:ascii="Macedonian Tms" w:hAnsi="Macedonian Tms"/>
        </w:rPr>
        <w:t>Preventivnata</w:t>
      </w:r>
      <w:r w:rsidR="002271A6" w:rsidRPr="009B1984">
        <w:rPr>
          <w:rFonts w:ascii="Macedonian Tms" w:hAnsi="Macedonian Tms"/>
        </w:rPr>
        <w:t xml:space="preserve">   </w:t>
      </w:r>
      <w:r w:rsidRPr="009B1984">
        <w:rPr>
          <w:rFonts w:ascii="Macedonian Tms" w:hAnsi="Macedonian Tms"/>
        </w:rPr>
        <w:t>dejnost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  <w:lang w:val="sr-Cyrl-CS"/>
        </w:rPr>
        <w:t>}</w:t>
      </w:r>
      <w:r w:rsidRPr="009B1984">
        <w:rPr>
          <w:rFonts w:ascii="Macedonian Tms" w:hAnsi="Macedonian Tms"/>
        </w:rPr>
        <w:t>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sostoi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vo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sproveduvawe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site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potrebni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merki</w:t>
      </w:r>
      <w:r w:rsidR="002271A6" w:rsidRPr="009B1984">
        <w:rPr>
          <w:rFonts w:ascii="Macedonian Tms" w:hAnsi="Macedonian Tms"/>
        </w:rPr>
        <w:t xml:space="preserve">                  </w:t>
      </w:r>
      <w:r w:rsidRPr="009B1984">
        <w:rPr>
          <w:rFonts w:ascii="Macedonian Tms" w:hAnsi="Macedonian Tms"/>
        </w:rPr>
        <w:t>za</w:t>
      </w:r>
      <w:r w:rsidR="002271A6" w:rsidRPr="009B1984">
        <w:rPr>
          <w:rFonts w:ascii="Macedonian Tms" w:hAnsi="Macedonian Tms"/>
        </w:rPr>
        <w:t xml:space="preserve">                             </w:t>
      </w:r>
      <w:r w:rsidRPr="009B1984">
        <w:rPr>
          <w:rFonts w:ascii="Macedonian Tms" w:hAnsi="Macedonian Tms"/>
        </w:rPr>
        <w:t>spre</w:t>
      </w:r>
      <w:r w:rsidRPr="009B1984">
        <w:rPr>
          <w:rFonts w:ascii="Macedonian Tms" w:hAnsi="Macedonian Tms"/>
          <w:lang w:val="sr-Cyrl-CS"/>
        </w:rPr>
        <w:t>~</w:t>
      </w:r>
      <w:r w:rsidRPr="009B1984">
        <w:rPr>
          <w:rFonts w:ascii="Macedonian Tms" w:hAnsi="Macedonian Tms"/>
        </w:rPr>
        <w:t>uvawe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pojava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zaboluvawa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toa</w:t>
      </w:r>
      <w:r w:rsidRPr="009B1984">
        <w:rPr>
          <w:rFonts w:ascii="Macedonian Tms" w:hAnsi="Macedonian Tms"/>
          <w:lang w:val="sr-Cyrl-CS"/>
        </w:rPr>
        <w:t xml:space="preserve">: </w:t>
      </w:r>
      <w:r w:rsidRPr="009B1984">
        <w:rPr>
          <w:rFonts w:ascii="Macedonian Tms" w:hAnsi="Macedonian Tms"/>
        </w:rPr>
        <w:t>sekojdnevni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viziti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laboratoriski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ispituvawa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kontroli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sistematski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kontrolni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pregledi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kalendarsko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vakcinirawe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vakcinacija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protiv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grip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za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hroni</w:t>
      </w:r>
      <w:r w:rsidRPr="009B1984">
        <w:rPr>
          <w:rFonts w:ascii="Macedonian Tms" w:hAnsi="Macedonian Tms"/>
          <w:lang w:val="sr-Cyrl-CS"/>
        </w:rPr>
        <w:t>~</w:t>
      </w:r>
      <w:r w:rsidRPr="009B1984">
        <w:rPr>
          <w:rFonts w:ascii="Macedonian Tms" w:hAnsi="Macedonian Tms"/>
        </w:rPr>
        <w:t>nite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bolni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licatasonamalen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imunitet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higieno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sanitaren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nadzor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sekojdnevni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pregledi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korisnicite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prijavuvawe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sekoja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promena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kaj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korisnicite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sproveduvawe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higieno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dietetski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re</w:t>
      </w:r>
      <w:r w:rsidRPr="009B1984">
        <w:rPr>
          <w:rFonts w:ascii="Macedonian Tms" w:hAnsi="Macedonian Tms"/>
          <w:lang w:val="sr-Cyrl-CS"/>
        </w:rPr>
        <w:t>`</w:t>
      </w:r>
      <w:r w:rsidRPr="009B1984">
        <w:rPr>
          <w:rFonts w:ascii="Macedonian Tms" w:hAnsi="Macedonian Tms"/>
        </w:rPr>
        <w:t>im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kontrola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vrz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Pr="009B1984">
        <w:rPr>
          <w:rFonts w:ascii="Macedonian Tms" w:hAnsi="Macedonian Tms"/>
          <w:lang w:val="sr-Cyrl-CS"/>
        </w:rPr>
        <w:t>~</w:t>
      </w:r>
      <w:r w:rsidRPr="009B1984">
        <w:rPr>
          <w:rFonts w:ascii="Macedonian Tms" w:hAnsi="Macedonian Tms"/>
        </w:rPr>
        <w:t>inot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hranewetonakorisnicite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kvalitetot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ishrana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istite</w:t>
      </w:r>
      <w:r w:rsidRPr="009B1984">
        <w:rPr>
          <w:rFonts w:ascii="Macedonian Tms" w:hAnsi="Macedonian Tms"/>
          <w:lang w:val="sr-Cyrl-CS"/>
        </w:rPr>
        <w:t>.</w:t>
      </w:r>
      <w:r w:rsidRPr="009B1984">
        <w:rPr>
          <w:rFonts w:ascii="Macedonian Tms" w:hAnsi="Macedonian Tms"/>
        </w:rPr>
        <w:t>Redovno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sproveduvawe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dezinfekcija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dezinsekcija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deratizacija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naOddelot</w:t>
      </w:r>
      <w:r w:rsidRPr="009B1984">
        <w:rPr>
          <w:rFonts w:ascii="Macedonian Tms" w:hAnsi="Macedonian Tms"/>
          <w:lang w:val="sr-Cyrl-CS"/>
        </w:rPr>
        <w:t>.</w:t>
      </w:r>
    </w:p>
    <w:p w:rsidR="001D096A" w:rsidRPr="009B1984" w:rsidRDefault="001D096A" w:rsidP="002271A6">
      <w:pPr>
        <w:pStyle w:val="BodyText2"/>
        <w:spacing w:line="360" w:lineRule="auto"/>
        <w:ind w:firstLine="720"/>
        <w:jc w:val="both"/>
        <w:rPr>
          <w:rFonts w:ascii="Macedonian Tms" w:hAnsi="Macedonian Tms"/>
          <w:lang w:val="sr-Cyrl-CS"/>
        </w:rPr>
      </w:pPr>
      <w:r w:rsidRPr="009B1984">
        <w:rPr>
          <w:rFonts w:ascii="Macedonian Tms" w:hAnsi="Macedonian Tms"/>
          <w:b w:val="0"/>
          <w:bCs/>
          <w:lang w:val="sr-Cyrl-CS"/>
        </w:rPr>
        <w:t>2.</w:t>
      </w:r>
      <w:r w:rsidRPr="009B1984">
        <w:rPr>
          <w:rFonts w:ascii="Macedonian Tms" w:hAnsi="Macedonian Tms"/>
          <w:bCs/>
        </w:rPr>
        <w:t>Sistematskiot</w:t>
      </w:r>
      <w:r w:rsidR="002271A6" w:rsidRPr="009B1984">
        <w:rPr>
          <w:rFonts w:ascii="Macedonian Tms" w:hAnsi="Macedonian Tms"/>
          <w:bCs/>
        </w:rPr>
        <w:t xml:space="preserve"> </w:t>
      </w:r>
      <w:r w:rsidRPr="009B1984">
        <w:rPr>
          <w:rFonts w:ascii="Macedonian Tms" w:hAnsi="Macedonian Tms"/>
          <w:bCs/>
        </w:rPr>
        <w:t>pregled</w:t>
      </w:r>
      <w:r w:rsidR="002271A6" w:rsidRPr="009B1984">
        <w:rPr>
          <w:rFonts w:ascii="Macedonian Tms" w:hAnsi="Macedonian Tms"/>
          <w:bCs/>
        </w:rPr>
        <w:t xml:space="preserve"> </w:t>
      </w:r>
      <w:r w:rsidRPr="009B1984">
        <w:rPr>
          <w:rFonts w:ascii="Macedonian Tms" w:hAnsi="Macedonian Tms"/>
        </w:rPr>
        <w:t>n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korisnicite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{to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treba da se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realizira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vo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oddelot</w:t>
      </w:r>
      <w:r w:rsidRPr="009B1984">
        <w:rPr>
          <w:rFonts w:ascii="Macedonian Tms" w:hAnsi="Macedonian Tms"/>
          <w:lang w:val="sr-Cyrl-CS"/>
        </w:rPr>
        <w:t xml:space="preserve"> }</w:t>
      </w:r>
      <w:r w:rsidRPr="009B1984">
        <w:rPr>
          <w:rFonts w:ascii="Macedonian Tms" w:hAnsi="Macedonian Tms"/>
        </w:rPr>
        <w:t>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ovozmo</w:t>
      </w:r>
      <w:r w:rsidRPr="009B1984">
        <w:rPr>
          <w:rFonts w:ascii="Macedonian Tms" w:hAnsi="Macedonian Tms"/>
          <w:lang w:val="sr-Cyrl-CS"/>
        </w:rPr>
        <w:t>`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kontinuirano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Times New Roman" w:hAnsi="Times New Roman" w:cs="Times New Roman"/>
          <w:sz w:val="28"/>
          <w:szCs w:val="28"/>
          <w:lang w:val="mk-MK"/>
        </w:rPr>
        <w:t>следење</w:t>
      </w:r>
      <w:r w:rsidR="002271A6" w:rsidRPr="009B1984">
        <w:rPr>
          <w:rFonts w:ascii="Macedonian Tms" w:hAnsi="Macedonian Tms"/>
          <w:sz w:val="28"/>
          <w:szCs w:val="28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zdravjeto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eventualno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otkrivawe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nekoi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zaboluvawa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koi</w:t>
      </w:r>
      <w:r w:rsidRPr="009B1984">
        <w:rPr>
          <w:rFonts w:ascii="Macedonian Tms" w:hAnsi="Macedonian Tms"/>
          <w:lang w:val="sr-Cyrl-CS"/>
        </w:rPr>
        <w:t xml:space="preserve"> }</w:t>
      </w:r>
      <w:r w:rsidRPr="009B1984">
        <w:rPr>
          <w:rFonts w:ascii="Macedonian Tms" w:hAnsi="Macedonian Tms"/>
        </w:rPr>
        <w:t>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gi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poka</w:t>
      </w:r>
      <w:r w:rsidRPr="009B1984">
        <w:rPr>
          <w:rFonts w:ascii="Macedonian Tms" w:hAnsi="Macedonian Tms"/>
          <w:lang w:val="sr-Cyrl-CS"/>
        </w:rPr>
        <w:t>`</w:t>
      </w:r>
      <w:r w:rsidRPr="009B1984">
        <w:rPr>
          <w:rFonts w:ascii="Macedonian Tms" w:hAnsi="Macedonian Tms"/>
        </w:rPr>
        <w:t>at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rezultatite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so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{to</w:t>
      </w:r>
      <w:r w:rsidRPr="009B1984">
        <w:rPr>
          <w:rFonts w:ascii="Macedonian Tms" w:hAnsi="Macedonian Tms"/>
          <w:lang w:val="sr-Cyrl-CS"/>
        </w:rPr>
        <w:t xml:space="preserve"> }</w:t>
      </w:r>
      <w:r w:rsidRPr="009B1984">
        <w:rPr>
          <w:rFonts w:ascii="Macedonian Tms" w:hAnsi="Macedonian Tms"/>
        </w:rPr>
        <w:t>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ovozmo</w:t>
      </w:r>
      <w:r w:rsidRPr="009B1984">
        <w:rPr>
          <w:rFonts w:ascii="Macedonian Tms" w:hAnsi="Macedonian Tms"/>
          <w:lang w:val="sr-Cyrl-CS"/>
        </w:rPr>
        <w:t>`</w:t>
      </w:r>
      <w:r w:rsidRPr="009B1984">
        <w:rPr>
          <w:rFonts w:ascii="Macedonian Tms" w:hAnsi="Macedonian Tms"/>
        </w:rPr>
        <w:t>i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navremeno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lekuvawe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na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novootkrienite</w:t>
      </w:r>
      <w:r w:rsidR="002271A6" w:rsidRPr="009B1984">
        <w:rPr>
          <w:rFonts w:ascii="Macedonian Tms" w:hAnsi="Macedonian Tms"/>
        </w:rPr>
        <w:t xml:space="preserve"> </w:t>
      </w:r>
      <w:r w:rsidRPr="009B1984">
        <w:rPr>
          <w:rFonts w:ascii="Macedonian Tms" w:hAnsi="Macedonian Tms"/>
        </w:rPr>
        <w:t>zaboluvawa</w:t>
      </w:r>
      <w:r w:rsidRPr="009B1984">
        <w:rPr>
          <w:rFonts w:ascii="Macedonian Tms" w:hAnsi="Macedonian Tms"/>
          <w:lang w:val="sr-Cyrl-CS"/>
        </w:rPr>
        <w:t>.</w:t>
      </w:r>
    </w:p>
    <w:p w:rsidR="001D096A" w:rsidRPr="009B1984" w:rsidRDefault="001D096A" w:rsidP="002271A6">
      <w:pPr>
        <w:pStyle w:val="BodyText2"/>
        <w:spacing w:line="360" w:lineRule="auto"/>
        <w:ind w:firstLine="720"/>
        <w:jc w:val="both"/>
        <w:rPr>
          <w:rFonts w:ascii="Macedonian Tms" w:hAnsi="Macedonian Tms"/>
          <w:lang w:val="sr-Cyrl-CS"/>
        </w:rPr>
      </w:pPr>
      <w:r w:rsidRPr="009B1984">
        <w:rPr>
          <w:rFonts w:ascii="Macedonian Tms" w:hAnsi="Macedonian Tms"/>
        </w:rPr>
        <w:t>Sekojagodina</w:t>
      </w:r>
      <w:r w:rsidRPr="009B1984">
        <w:rPr>
          <w:rFonts w:ascii="Macedonian Tms" w:hAnsi="Macedonian Tms"/>
          <w:lang w:val="sr-Cyrl-CS"/>
        </w:rPr>
        <w:t xml:space="preserve">, </w:t>
      </w:r>
      <w:r w:rsidRPr="009B1984">
        <w:rPr>
          <w:rFonts w:ascii="Macedonian Tms" w:hAnsi="Macedonian Tms"/>
        </w:rPr>
        <w:t>pokonkretnovtoratapolovinaodgodinata treba da se izvr{isistematskipreglednasitevrabotenikoidoa|aatvokontaktsokorisnicitei</w:t>
      </w:r>
      <w:r w:rsidRPr="009B1984">
        <w:rPr>
          <w:rFonts w:ascii="Macedonian Tms" w:hAnsi="Macedonian Tms"/>
          <w:lang w:val="sr-Cyrl-CS"/>
        </w:rPr>
        <w:t xml:space="preserve"> `</w:t>
      </w:r>
      <w:r w:rsidRPr="009B1984">
        <w:rPr>
          <w:rFonts w:ascii="Macedonian Tms" w:hAnsi="Macedonian Tms"/>
        </w:rPr>
        <w:t>ivotnitenamirnici</w:t>
      </w:r>
      <w:r w:rsidRPr="009B1984">
        <w:rPr>
          <w:rFonts w:ascii="Macedonian Tms" w:hAnsi="Macedonian Tms"/>
          <w:lang w:val="sr-Cyrl-CS"/>
        </w:rPr>
        <w:t>.</w:t>
      </w:r>
    </w:p>
    <w:p w:rsidR="001D096A" w:rsidRPr="009B1984" w:rsidRDefault="001D096A" w:rsidP="002271A6">
      <w:pPr>
        <w:pStyle w:val="BodyText2"/>
        <w:spacing w:line="360" w:lineRule="auto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Istiot opfaka: specijalisti~ki  pregled, bris od nos i usta za antibiogram.</w:t>
      </w:r>
    </w:p>
    <w:p w:rsidR="001D096A" w:rsidRPr="009B1984" w:rsidRDefault="001D096A" w:rsidP="002271A6">
      <w:pPr>
        <w:pStyle w:val="BodyText2"/>
        <w:spacing w:line="360" w:lineRule="auto"/>
        <w:ind w:firstLine="720"/>
        <w:jc w:val="both"/>
        <w:rPr>
          <w:rFonts w:ascii="Macedonian Tms" w:hAnsi="Macedonian Tms"/>
          <w:bCs/>
        </w:rPr>
      </w:pPr>
      <w:r w:rsidRPr="009B1984">
        <w:rPr>
          <w:rFonts w:ascii="Macedonian Tms" w:hAnsi="Macedonian Tms"/>
          <w:bCs/>
        </w:rPr>
        <w:lastRenderedPageBreak/>
        <w:t>3.Higieno sanitarenot nadzor</w:t>
      </w:r>
      <w:r w:rsidRPr="009B1984">
        <w:rPr>
          <w:rFonts w:ascii="Macedonian Tms" w:hAnsi="Macedonian Tms"/>
        </w:rPr>
        <w:t xml:space="preserve">   se sostoi od: kontrola na higienata vo prostoriite i sanitarniot ~vor, kontrola na odr`uvaweto na higienata na korisnicite, zadovoluvawe na osnovnite uslovi za higiensko i ekolo{ko otstranuvawe na otpadniot materijal, sekojdnevna kontrola na telesnata higiena na korisnicite.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  <w:bCs/>
        </w:rPr>
      </w:pPr>
      <w:r w:rsidRPr="009B1984">
        <w:rPr>
          <w:rFonts w:ascii="Macedonian Tms" w:hAnsi="Macedonian Tms"/>
          <w:bCs/>
        </w:rPr>
        <w:t>4.Kurativna dejnost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  <w:b w:val="0"/>
        </w:rPr>
      </w:pPr>
      <w:r w:rsidRPr="009B1984">
        <w:rPr>
          <w:rFonts w:ascii="Macedonian Tms" w:hAnsi="Macedonian Tms"/>
        </w:rPr>
        <w:t>Kurativnata dejnost se sostoi vo sproveduvawe na merki i aktivnosti za lekuvawe na nastanatite zaboluvawa od strana na medicinskiot personal i toa: mati~niot lekar na ustanovata, specijalist neuropsihijatar, transfuziolog, fizijatar, stomatolog kako i drugi nadvore{ni sorabotnici vo zavisnost od te`inata na bolesta na korisnikot, glavna med.sestra, oddelenski sestri, laborant.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 xml:space="preserve">Medicinskiot personal sekojdnevnata aktivnost ja organizira preku kratki viziti nameneti za itni slu~ai javeni od strana na oddelenskite sestri i </w:t>
      </w:r>
      <w:r w:rsidRPr="009B1984">
        <w:rPr>
          <w:rFonts w:ascii="Macedonian Tms" w:hAnsi="Macedonian Tms"/>
          <w:bCs/>
        </w:rPr>
        <w:t>glavna vizita</w:t>
      </w:r>
      <w:r w:rsidRPr="009B1984">
        <w:rPr>
          <w:rFonts w:ascii="Macedonian Tms" w:hAnsi="Macedonian Tms"/>
        </w:rPr>
        <w:t xml:space="preserve"> koja se realizira edna{ nedelno.Vo tekot na glavnata vizita se ordinira terapija, se davat soodvetni soveti ili po potreba konkretniot slu~aj se upatuva vo druga zdravstvena ustanova.</w:t>
      </w:r>
    </w:p>
    <w:p w:rsidR="001D096A" w:rsidRPr="009B1984" w:rsidRDefault="001D096A" w:rsidP="001D096A">
      <w:pPr>
        <w:spacing w:line="360" w:lineRule="auto"/>
        <w:ind w:firstLine="720"/>
        <w:jc w:val="both"/>
        <w:rPr>
          <w:rFonts w:ascii="Macedonian Tms" w:hAnsi="Macedonian Tms"/>
        </w:rPr>
      </w:pPr>
      <w:r w:rsidRPr="009B1984">
        <w:rPr>
          <w:rFonts w:ascii="Macedonian Tms" w:hAnsi="Macedonian Tms"/>
        </w:rPr>
        <w:t>Za podetalna dijagnoza, poslo`eni intervencii odnosno   pru`awe na soodvetna zdravstvenata za{tita na korisnicite se ostvaruva sorabotka i konsultacii so drugi medicinski ustanovi i toa: ambulanta Demir Kapija, zdravstven dom Negotino, medicinski centar Kavadarci, Veles, institutot za belodrobni zaboluvawa kako i Institut za patofiza  i  Klini~ki centar Majka Tereza vo Skopje.</w:t>
      </w:r>
    </w:p>
    <w:p w:rsidR="001D096A" w:rsidRDefault="001D096A" w:rsidP="001D096A">
      <w:pPr>
        <w:spacing w:line="360" w:lineRule="auto"/>
        <w:ind w:firstLine="720"/>
        <w:jc w:val="both"/>
        <w:rPr>
          <w:rFonts w:asciiTheme="minorHAnsi" w:hAnsiTheme="minorHAnsi"/>
          <w:lang w:val="mk-MK"/>
        </w:rPr>
      </w:pPr>
      <w:r w:rsidRPr="009B1984">
        <w:rPr>
          <w:rFonts w:ascii="Macedonian Tms" w:hAnsi="Macedonian Tms"/>
        </w:rPr>
        <w:t>Vo Slu`bite ima tri ambulanti (ednata e centralna, a drugite dve pomo{ni od koi ednata e vo Oddel za podgotovka na korisnicite za organizirano `iveewe vo zaednicata Nov objekt), od kade ke se koordinira  primarnata zdravstvena za{tita, negata, higienata i kvalitetot na ishranata na korisnicite.</w:t>
      </w:r>
    </w:p>
    <w:p w:rsidR="00671D75" w:rsidRDefault="00671D75" w:rsidP="001D096A">
      <w:pPr>
        <w:spacing w:line="360" w:lineRule="auto"/>
        <w:ind w:firstLine="720"/>
        <w:jc w:val="both"/>
        <w:rPr>
          <w:rFonts w:asciiTheme="minorHAnsi" w:hAnsiTheme="minorHAnsi"/>
          <w:lang w:val="mk-MK"/>
        </w:rPr>
      </w:pPr>
    </w:p>
    <w:p w:rsidR="00671D75" w:rsidRDefault="0094244D" w:rsidP="0094244D">
      <w:pPr>
        <w:spacing w:line="240" w:lineRule="auto"/>
        <w:ind w:firstLine="720"/>
        <w:jc w:val="both"/>
        <w:rPr>
          <w:rFonts w:ascii="Times New Roman" w:hAnsi="Times New Roman" w:cs="Times New Roman"/>
          <w:sz w:val="36"/>
          <w:szCs w:val="36"/>
          <w:lang w:val="mk-MK"/>
        </w:rPr>
      </w:pPr>
      <w:r w:rsidRPr="0094244D">
        <w:rPr>
          <w:rFonts w:ascii="Times New Roman" w:hAnsi="Times New Roman" w:cs="Times New Roman"/>
          <w:sz w:val="36"/>
          <w:szCs w:val="36"/>
          <w:lang w:val="mk-MK"/>
        </w:rPr>
        <w:lastRenderedPageBreak/>
        <w:t>План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и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програма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за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работа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со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лица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со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попреченост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,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наменета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за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корисниците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во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оддел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за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подготовка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на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корисниците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за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организирано</w:t>
      </w:r>
      <w:r w:rsidRPr="0094244D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94244D">
        <w:rPr>
          <w:rFonts w:ascii="Times New Roman" w:hAnsi="Times New Roman" w:cs="Times New Roman"/>
          <w:sz w:val="36"/>
          <w:szCs w:val="36"/>
          <w:lang w:val="mk-MK"/>
        </w:rPr>
        <w:t>живеење</w:t>
      </w:r>
    </w:p>
    <w:p w:rsidR="0094244D" w:rsidRDefault="0094244D" w:rsidP="0094244D">
      <w:pPr>
        <w:spacing w:line="240" w:lineRule="auto"/>
        <w:ind w:firstLine="720"/>
        <w:jc w:val="both"/>
        <w:rPr>
          <w:rFonts w:ascii="Times New Roman" w:hAnsi="Times New Roman" w:cs="Times New Roman"/>
          <w:sz w:val="36"/>
          <w:szCs w:val="36"/>
          <w:lang w:val="mk-MK"/>
        </w:rPr>
      </w:pPr>
    </w:p>
    <w:p w:rsidR="0094244D" w:rsidRPr="000C185A" w:rsidRDefault="0094244D" w:rsidP="0094244D">
      <w:pPr>
        <w:rPr>
          <w:rFonts w:ascii="Macedonian Tms" w:hAnsi="Macedonian Tms"/>
          <w:u w:val="single"/>
          <w:lang w:val="mk-MK"/>
        </w:rPr>
      </w:pPr>
      <w:r w:rsidRPr="000C185A">
        <w:rPr>
          <w:rFonts w:ascii="Times New Roman" w:hAnsi="Times New Roman" w:cs="Times New Roman"/>
          <w:u w:val="single"/>
          <w:lang w:val="mk-MK"/>
        </w:rPr>
        <w:t>Понеделник</w:t>
      </w:r>
    </w:p>
    <w:p w:rsidR="0094244D" w:rsidRPr="0094244D" w:rsidRDefault="0094244D" w:rsidP="0094244D">
      <w:pPr>
        <w:rPr>
          <w:rFonts w:ascii="Macedonian Tms" w:hAnsi="Macedonian Tms"/>
          <w:b w:val="0"/>
          <w:u w:val="single"/>
          <w:lang w:val="mk-MK"/>
        </w:rPr>
      </w:pP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поттикнување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самостојност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самопослужувањето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развивање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културно</w:t>
      </w: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хигиенските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навики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зачувување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веќе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стекнатите</w:t>
      </w:r>
      <w:r w:rsidRPr="000C185A">
        <w:rPr>
          <w:rFonts w:ascii="Macedonian Tms" w:hAnsi="Macedonian Tms"/>
          <w:b w:val="0"/>
          <w:lang w:val="mk-MK"/>
        </w:rPr>
        <w:t>.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моториката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физичкиот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работа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хартија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друг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материјал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цртање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шкрабање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изразување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ликовните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спосбности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корекција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говор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u w:val="single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социјализација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комуникација</w:t>
      </w:r>
    </w:p>
    <w:p w:rsidR="0094244D" w:rsidRPr="000C185A" w:rsidRDefault="0094244D" w:rsidP="0094244D">
      <w:pPr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u w:val="single"/>
          <w:lang w:val="mk-MK"/>
        </w:rPr>
        <w:t>Вторник</w:t>
      </w:r>
    </w:p>
    <w:p w:rsidR="0094244D" w:rsidRPr="0094244D" w:rsidRDefault="0094244D" w:rsidP="0094244D">
      <w:pPr>
        <w:rPr>
          <w:rFonts w:ascii="Macedonian Tms" w:hAnsi="Macedonian Tms"/>
          <w:lang w:val="mk-MK"/>
        </w:rPr>
      </w:pPr>
    </w:p>
    <w:p w:rsidR="0094244D" w:rsidRPr="000C185A" w:rsidRDefault="0094244D" w:rsidP="0094244D">
      <w:pPr>
        <w:ind w:left="720"/>
        <w:rPr>
          <w:rFonts w:ascii="Macedonian Tms" w:hAnsi="Macedonian Tms"/>
          <w:b w:val="0"/>
          <w:lang w:val="mk-MK"/>
        </w:rPr>
      </w:pPr>
      <w:r w:rsidRPr="000C185A">
        <w:rPr>
          <w:rFonts w:ascii="Macedonian Tms" w:hAnsi="Macedonian Tms"/>
          <w:b w:val="0"/>
          <w:lang w:val="mk-MK"/>
        </w:rPr>
        <w:t>-</w:t>
      </w:r>
      <w:r w:rsidRPr="000C185A">
        <w:rPr>
          <w:rFonts w:ascii="Times New Roman" w:hAnsi="Times New Roman" w:cs="Times New Roman"/>
          <w:b w:val="0"/>
          <w:lang w:val="mk-MK"/>
        </w:rPr>
        <w:t>Поттикнување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самостојност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самопослужувањето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развивање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              </w:t>
      </w:r>
      <w:r w:rsidRPr="000C185A">
        <w:rPr>
          <w:rFonts w:ascii="Times New Roman" w:hAnsi="Times New Roman" w:cs="Times New Roman"/>
          <w:b w:val="0"/>
          <w:lang w:val="mk-MK"/>
        </w:rPr>
        <w:t>културно</w:t>
      </w:r>
      <w:r w:rsidRPr="000C185A">
        <w:rPr>
          <w:rFonts w:ascii="Macedonian Tms" w:hAnsi="Macedonian Tms"/>
          <w:b w:val="0"/>
          <w:lang w:val="mk-MK"/>
        </w:rPr>
        <w:t>-</w:t>
      </w:r>
      <w:r w:rsidRPr="000C185A">
        <w:rPr>
          <w:rFonts w:ascii="Times New Roman" w:hAnsi="Times New Roman" w:cs="Times New Roman"/>
          <w:b w:val="0"/>
          <w:lang w:val="mk-MK"/>
        </w:rPr>
        <w:t>хигиенските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навики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зачувување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веќе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стекнатите</w:t>
      </w:r>
      <w:r w:rsidRPr="000C185A">
        <w:rPr>
          <w:rFonts w:ascii="Macedonian Tms" w:hAnsi="Macedonian Tms"/>
          <w:b w:val="0"/>
          <w:lang w:val="mk-MK"/>
        </w:rPr>
        <w:t>.</w:t>
      </w:r>
    </w:p>
    <w:p w:rsidR="0094244D" w:rsidRPr="000C185A" w:rsidRDefault="0094244D" w:rsidP="0094244D">
      <w:pPr>
        <w:ind w:left="720"/>
        <w:rPr>
          <w:rFonts w:ascii="Macedonian Tms" w:hAnsi="Macedonian Tms"/>
          <w:b w:val="0"/>
          <w:lang w:val="mk-MK"/>
        </w:rPr>
      </w:pP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работен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окупационен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третман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ind w:left="720"/>
        <w:rPr>
          <w:rFonts w:ascii="Macedonian Tms" w:hAnsi="Macedonian Tms"/>
          <w:b w:val="0"/>
          <w:lang w:val="mk-MK"/>
        </w:rPr>
      </w:pP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негување</w:t>
      </w:r>
      <w:r w:rsidRPr="000C185A">
        <w:rPr>
          <w:rFonts w:ascii="Macedonian Tms" w:hAnsi="Macedonian Tms"/>
          <w:b w:val="0"/>
          <w:lang w:val="mk-MK"/>
        </w:rPr>
        <w:t xml:space="preserve"> 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чувството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за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трудољубивост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истрајност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работењето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насочување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вниманието</w:t>
      </w:r>
    </w:p>
    <w:p w:rsidR="0094244D" w:rsidRPr="000C185A" w:rsidRDefault="0094244D" w:rsidP="0094244D">
      <w:pPr>
        <w:ind w:left="720"/>
        <w:rPr>
          <w:rFonts w:ascii="Macedonian Tms" w:hAnsi="Macedonian Tms"/>
          <w:b w:val="0"/>
          <w:lang w:val="mk-MK"/>
        </w:rPr>
      </w:pP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развивање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фина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моторика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подобрување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спретност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рацете</w:t>
      </w:r>
      <w:r w:rsidRPr="000C185A">
        <w:rPr>
          <w:rFonts w:ascii="Macedonian Tms" w:hAnsi="Macedonian Tms"/>
          <w:b w:val="0"/>
          <w:lang w:val="mk-MK"/>
        </w:rPr>
        <w:t xml:space="preserve">,     </w:t>
      </w:r>
      <w:r w:rsidRPr="000C185A">
        <w:rPr>
          <w:rFonts w:ascii="Times New Roman" w:hAnsi="Times New Roman" w:cs="Times New Roman"/>
          <w:b w:val="0"/>
          <w:lang w:val="mk-MK"/>
        </w:rPr>
        <w:t>насочување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вниманието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ind w:firstLine="720"/>
        <w:rPr>
          <w:rFonts w:ascii="Macedonian Tms" w:hAnsi="Macedonian Tms"/>
          <w:b w:val="0"/>
          <w:lang w:val="mk-MK"/>
        </w:rPr>
      </w:pP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пластично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претставување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обликување</w:t>
      </w:r>
    </w:p>
    <w:p w:rsidR="0094244D" w:rsidRPr="000C185A" w:rsidRDefault="0094244D" w:rsidP="0094244D">
      <w:pPr>
        <w:ind w:firstLine="720"/>
        <w:rPr>
          <w:rFonts w:ascii="Macedonian Tms" w:hAnsi="Macedonian Tms"/>
          <w:b w:val="0"/>
          <w:lang w:val="mk-MK"/>
        </w:rPr>
      </w:pP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психомоторна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реедукација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ind w:firstLine="720"/>
        <w:rPr>
          <w:rFonts w:ascii="Macedonian Tms" w:hAnsi="Macedonian Tms"/>
          <w:b w:val="0"/>
          <w:u w:val="single"/>
          <w:lang w:val="mk-MK"/>
        </w:rPr>
      </w:pP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социјализација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комуникација</w:t>
      </w:r>
    </w:p>
    <w:p w:rsidR="0094244D" w:rsidRPr="000C185A" w:rsidRDefault="0094244D" w:rsidP="0094244D">
      <w:pPr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u w:val="single"/>
          <w:lang w:val="mk-MK"/>
        </w:rPr>
        <w:t>Среда</w:t>
      </w:r>
    </w:p>
    <w:p w:rsidR="0094244D" w:rsidRPr="0094244D" w:rsidRDefault="0094244D" w:rsidP="0094244D">
      <w:pPr>
        <w:rPr>
          <w:rFonts w:ascii="Macedonian Tms" w:hAnsi="Macedonian Tms"/>
          <w:lang w:val="mk-MK"/>
        </w:rPr>
      </w:pP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поттикнување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самостојност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самопослужувањето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развивање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културно</w:t>
      </w: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хигиенски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навики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зачувување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веќе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стекнатите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работно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воспитување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окупационен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третман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подобрување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сексуалното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репродуктивното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здравје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lastRenderedPageBreak/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моториката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физичкиот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развој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конструирање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u w:val="single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социјализација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комуникација</w:t>
      </w:r>
    </w:p>
    <w:p w:rsidR="0094244D" w:rsidRPr="000C185A" w:rsidRDefault="0094244D" w:rsidP="0094244D">
      <w:pPr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u w:val="single"/>
          <w:lang w:val="mk-MK"/>
        </w:rPr>
        <w:t>Четврток</w:t>
      </w:r>
      <w:r w:rsidRPr="000C185A">
        <w:rPr>
          <w:rFonts w:ascii="Macedonian Tms" w:hAnsi="Macedonian Tms"/>
          <w:u w:val="single"/>
          <w:lang w:val="mk-MK"/>
        </w:rPr>
        <w:t xml:space="preserve"> </w:t>
      </w:r>
    </w:p>
    <w:p w:rsidR="0094244D" w:rsidRPr="0094244D" w:rsidRDefault="0094244D" w:rsidP="0094244D">
      <w:pPr>
        <w:rPr>
          <w:rFonts w:ascii="Macedonian Tms" w:hAnsi="Macedonian Tms"/>
          <w:lang w:val="mk-MK"/>
        </w:rPr>
      </w:pP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поттикнување</w:t>
      </w:r>
      <w:r w:rsidRPr="000C185A">
        <w:rPr>
          <w:rFonts w:ascii="Macedonian Tms" w:hAnsi="Macedonian Tms"/>
          <w:b w:val="0"/>
          <w:lang w:val="mk-MK"/>
        </w:rPr>
        <w:t xml:space="preserve"> 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самостојност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самопослужувањет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културно</w:t>
      </w: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хигиенски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навики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зачувување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веќе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стекнатите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корекција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говор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фината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моторика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подобрување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спретност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рацете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подобрување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визио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Macedonian Tms" w:hAnsi="Macedonian Tms" w:cs="Macedonian Tms"/>
          <w:b w:val="0"/>
          <w:lang w:val="mk-MK"/>
        </w:rPr>
        <w:t>–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моторната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контрола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координација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око</w:t>
      </w:r>
      <w:r w:rsidRPr="000C185A">
        <w:rPr>
          <w:rFonts w:ascii="Macedonian Tms" w:hAnsi="Macedonian Tms"/>
          <w:b w:val="0"/>
          <w:lang w:val="mk-MK"/>
        </w:rPr>
        <w:t xml:space="preserve">- </w:t>
      </w:r>
      <w:r w:rsidRPr="000C185A">
        <w:rPr>
          <w:rFonts w:ascii="Times New Roman" w:hAnsi="Times New Roman" w:cs="Times New Roman"/>
          <w:b w:val="0"/>
          <w:lang w:val="mk-MK"/>
        </w:rPr>
        <w:t>рака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организирање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спортско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Macedonian Tms" w:hAnsi="Macedonian Tms" w:cs="Macedonian Tms"/>
          <w:b w:val="0"/>
          <w:lang w:val="mk-MK"/>
        </w:rPr>
        <w:t>–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рекреативни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активности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јакнење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духот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креативно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изразување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u w:val="single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социјализација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комуникација</w:t>
      </w:r>
    </w:p>
    <w:p w:rsidR="0094244D" w:rsidRPr="000C185A" w:rsidRDefault="0094244D" w:rsidP="0094244D">
      <w:pPr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u w:val="single"/>
          <w:lang w:val="mk-MK"/>
        </w:rPr>
        <w:t>Петок</w:t>
      </w:r>
    </w:p>
    <w:p w:rsidR="0094244D" w:rsidRPr="0094244D" w:rsidRDefault="0094244D" w:rsidP="0094244D">
      <w:pPr>
        <w:rPr>
          <w:rFonts w:ascii="Macedonian Tms" w:hAnsi="Macedonian Tms"/>
          <w:lang w:val="mk-MK"/>
        </w:rPr>
      </w:pP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Поттикнување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самостојност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самопослужувањето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културно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Macedonian Tms" w:hAnsi="Macedonian Tms" w:cs="Macedonian Tms"/>
          <w:b w:val="0"/>
          <w:lang w:val="mk-MK"/>
        </w:rPr>
        <w:t>–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хигиенските</w:t>
      </w:r>
      <w:r w:rsidRPr="000C185A">
        <w:rPr>
          <w:rFonts w:ascii="Macedonian Tms" w:hAnsi="Macedonian Tms"/>
          <w:b w:val="0"/>
          <w:lang w:val="mk-MK"/>
        </w:rPr>
        <w:t xml:space="preserve">  </w:t>
      </w:r>
      <w:r w:rsidRPr="000C185A">
        <w:rPr>
          <w:rFonts w:ascii="Times New Roman" w:hAnsi="Times New Roman" w:cs="Times New Roman"/>
          <w:b w:val="0"/>
          <w:lang w:val="mk-MK"/>
        </w:rPr>
        <w:t>навики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зачувување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веќе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стекнатите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навики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Работно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Macedonian Tms" w:hAnsi="Macedonian Tms" w:cs="Macedonian Tms"/>
          <w:b w:val="0"/>
          <w:lang w:val="mk-MK"/>
        </w:rPr>
        <w:t>–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окупационен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третман</w:t>
      </w:r>
      <w:r w:rsidRPr="000C185A">
        <w:rPr>
          <w:rFonts w:ascii="Macedonian Tms" w:hAnsi="Macedonian Tms"/>
          <w:b w:val="0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Музикотерапија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ритмички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танцови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игри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пеење</w:t>
      </w:r>
      <w:r w:rsidRPr="000C185A">
        <w:rPr>
          <w:rFonts w:ascii="Macedonian Tms" w:hAnsi="Macedonian Tms"/>
          <w:b w:val="0"/>
          <w:lang w:val="mk-MK"/>
        </w:rPr>
        <w:t xml:space="preserve">, </w:t>
      </w:r>
      <w:r w:rsidRPr="000C185A">
        <w:rPr>
          <w:rFonts w:ascii="Times New Roman" w:hAnsi="Times New Roman" w:cs="Times New Roman"/>
          <w:b w:val="0"/>
          <w:lang w:val="mk-MK"/>
        </w:rPr>
        <w:t>развој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на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мелодиските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способности</w:t>
      </w:r>
      <w:r w:rsidRPr="000C185A">
        <w:rPr>
          <w:rFonts w:ascii="Macedonian Tms" w:hAnsi="Macedonian Tms"/>
          <w:b w:val="0"/>
          <w:lang w:val="mk-MK"/>
        </w:rPr>
        <w:t>.,</w:t>
      </w:r>
    </w:p>
    <w:p w:rsidR="0094244D" w:rsidRPr="000C185A" w:rsidRDefault="0094244D" w:rsidP="0094244D">
      <w:pPr>
        <w:numPr>
          <w:ilvl w:val="0"/>
          <w:numId w:val="5"/>
        </w:numPr>
        <w:suppressAutoHyphens/>
        <w:spacing w:after="0" w:line="240" w:lineRule="auto"/>
        <w:rPr>
          <w:rFonts w:ascii="Macedonian Tms" w:hAnsi="Macedonian Tms"/>
          <w:b w:val="0"/>
          <w:lang w:val="mk-MK"/>
        </w:rPr>
      </w:pPr>
      <w:r w:rsidRPr="000C185A">
        <w:rPr>
          <w:rFonts w:ascii="Times New Roman" w:hAnsi="Times New Roman" w:cs="Times New Roman"/>
          <w:b w:val="0"/>
          <w:lang w:val="mk-MK"/>
        </w:rPr>
        <w:t>Социјализација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и</w:t>
      </w:r>
      <w:r w:rsidRPr="000C185A">
        <w:rPr>
          <w:rFonts w:ascii="Macedonian Tms" w:hAnsi="Macedonian Tms"/>
          <w:b w:val="0"/>
          <w:lang w:val="mk-MK"/>
        </w:rPr>
        <w:t xml:space="preserve"> </w:t>
      </w:r>
      <w:r w:rsidRPr="000C185A">
        <w:rPr>
          <w:rFonts w:ascii="Times New Roman" w:hAnsi="Times New Roman" w:cs="Times New Roman"/>
          <w:b w:val="0"/>
          <w:lang w:val="mk-MK"/>
        </w:rPr>
        <w:t>комуникација</w:t>
      </w:r>
    </w:p>
    <w:p w:rsidR="0094244D" w:rsidRPr="0094244D" w:rsidRDefault="0094244D" w:rsidP="0094244D">
      <w:pPr>
        <w:rPr>
          <w:rFonts w:ascii="Macedonian Tms" w:hAnsi="Macedonian Tms"/>
          <w:lang w:val="mk-MK"/>
        </w:rPr>
      </w:pPr>
    </w:p>
    <w:p w:rsidR="0094244D" w:rsidRPr="0094244D" w:rsidRDefault="0094244D" w:rsidP="0094244D">
      <w:pPr>
        <w:rPr>
          <w:rFonts w:ascii="Macedonian Tms" w:hAnsi="Macedonian Tms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При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изработувањето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планот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програмата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за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работа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лицата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сместени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Нов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Објект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како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при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самата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нивна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реализација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како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основни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критериуми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кои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земаат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почитуваат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пред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се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се</w:t>
      </w:r>
      <w:r w:rsidRPr="0094244D">
        <w:rPr>
          <w:rFonts w:ascii="Macedonian Tms" w:hAnsi="Macedonian Tms"/>
          <w:lang w:val="mk-MK"/>
        </w:rPr>
        <w:t>:</w:t>
      </w:r>
    </w:p>
    <w:p w:rsidR="0094244D" w:rsidRPr="0094244D" w:rsidRDefault="0094244D" w:rsidP="0094244D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Можностите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потенцијалните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способности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лицата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интелектуална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попреченост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комбинирани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пречки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развојот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очекуван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правец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кој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истите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ќе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развиваат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преку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поттикнување</w:t>
      </w:r>
      <w:r w:rsidRPr="0094244D">
        <w:rPr>
          <w:rFonts w:ascii="Macedonian Tms" w:hAnsi="Macedonian Tms"/>
          <w:lang w:val="mk-MK"/>
        </w:rPr>
        <w:t xml:space="preserve"> , </w:t>
      </w:r>
      <w:r w:rsidRPr="0094244D">
        <w:rPr>
          <w:rFonts w:ascii="Times New Roman" w:hAnsi="Times New Roman" w:cs="Times New Roman"/>
          <w:lang w:val="mk-MK"/>
        </w:rPr>
        <w:t>мотивирање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насочување</w:t>
      </w:r>
      <w:r w:rsidRPr="0094244D">
        <w:rPr>
          <w:rFonts w:ascii="Macedonian Tms" w:hAnsi="Macedonian Tms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Задржување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веќе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стекнато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ниво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самостојност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односно</w:t>
      </w:r>
      <w:r w:rsidRPr="0094244D">
        <w:rPr>
          <w:rFonts w:ascii="Macedonian Tms" w:hAnsi="Macedonian Tms"/>
          <w:lang w:val="mk-MK"/>
        </w:rPr>
        <w:t xml:space="preserve"> :</w:t>
      </w: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  <w:r w:rsidRPr="0094244D">
        <w:rPr>
          <w:rFonts w:ascii="Macedonian Tms" w:hAnsi="Macedonian Tms"/>
          <w:lang w:val="mk-MK"/>
        </w:rPr>
        <w:t xml:space="preserve">- </w:t>
      </w:r>
      <w:r w:rsidRPr="0094244D">
        <w:rPr>
          <w:rFonts w:ascii="Times New Roman" w:hAnsi="Times New Roman" w:cs="Times New Roman"/>
          <w:lang w:val="mk-MK"/>
        </w:rPr>
        <w:t>социјализација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комуникацина</w:t>
      </w:r>
      <w:r w:rsidRPr="0094244D">
        <w:rPr>
          <w:rFonts w:ascii="Macedonian Tms" w:hAnsi="Macedonian Tms"/>
          <w:lang w:val="mk-MK"/>
        </w:rPr>
        <w:t>,</w:t>
      </w: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  <w:r w:rsidRPr="0094244D">
        <w:rPr>
          <w:rFonts w:ascii="Macedonian Tms" w:hAnsi="Macedonian Tms"/>
          <w:lang w:val="mk-MK"/>
        </w:rPr>
        <w:t xml:space="preserve">- </w:t>
      </w:r>
      <w:r w:rsidRPr="0094244D">
        <w:rPr>
          <w:rFonts w:ascii="Times New Roman" w:hAnsi="Times New Roman" w:cs="Times New Roman"/>
          <w:lang w:val="mk-MK"/>
        </w:rPr>
        <w:t>стекнати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културно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хигиенски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навики</w:t>
      </w:r>
      <w:r w:rsidRPr="0094244D">
        <w:rPr>
          <w:rFonts w:ascii="Macedonian Tms" w:hAnsi="Macedonian Tms"/>
          <w:lang w:val="mk-MK"/>
        </w:rPr>
        <w:t>,</w:t>
      </w: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  <w:r w:rsidRPr="0094244D">
        <w:rPr>
          <w:rFonts w:ascii="Macedonian Tms" w:hAnsi="Macedonian Tms"/>
          <w:lang w:val="mk-MK"/>
        </w:rPr>
        <w:t xml:space="preserve">- </w:t>
      </w:r>
      <w:r w:rsidRPr="0094244D">
        <w:rPr>
          <w:rFonts w:ascii="Times New Roman" w:hAnsi="Times New Roman" w:cs="Times New Roman"/>
          <w:lang w:val="mk-MK"/>
        </w:rPr>
        <w:t>стекнати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работни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навики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способности</w:t>
      </w:r>
      <w:r w:rsidRPr="0094244D">
        <w:rPr>
          <w:rFonts w:ascii="Macedonian Tms" w:hAnsi="Macedonian Tms"/>
          <w:lang w:val="mk-MK"/>
        </w:rPr>
        <w:t xml:space="preserve"> (</w:t>
      </w:r>
      <w:r w:rsidRPr="0094244D">
        <w:rPr>
          <w:rFonts w:ascii="Times New Roman" w:hAnsi="Times New Roman" w:cs="Times New Roman"/>
          <w:lang w:val="mk-MK"/>
        </w:rPr>
        <w:t>работно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воспитување</w:t>
      </w:r>
      <w:r w:rsidRPr="0094244D">
        <w:rPr>
          <w:rFonts w:ascii="Macedonian Tms" w:hAnsi="Macedonian Tms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Стекнати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релации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врски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помеѓу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лицата</w:t>
      </w:r>
      <w:r w:rsidRPr="0094244D">
        <w:rPr>
          <w:rFonts w:ascii="Macedonian Tms" w:hAnsi="Macedonian Tms"/>
          <w:lang w:val="mk-MK"/>
        </w:rPr>
        <w:t xml:space="preserve">- </w:t>
      </w:r>
      <w:r w:rsidRPr="0094244D">
        <w:rPr>
          <w:rFonts w:ascii="Times New Roman" w:hAnsi="Times New Roman" w:cs="Times New Roman"/>
          <w:lang w:val="mk-MK"/>
        </w:rPr>
        <w:t>како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емотивните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така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другарството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односно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роднинските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врски</w:t>
      </w:r>
      <w:r w:rsidRPr="0094244D">
        <w:rPr>
          <w:rFonts w:ascii="Macedonian Tms" w:hAnsi="Macedonian Tms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Желбите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интересите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лицата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посебни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потреби</w:t>
      </w:r>
    </w:p>
    <w:p w:rsidR="0094244D" w:rsidRPr="000C185A" w:rsidRDefault="0094244D" w:rsidP="0094244D">
      <w:pPr>
        <w:rPr>
          <w:rFonts w:asciiTheme="minorHAnsi" w:hAnsiTheme="minorHAnsi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  <w:r w:rsidRPr="0094244D">
        <w:rPr>
          <w:rFonts w:ascii="Macedonian Tms" w:hAnsi="Macedonian Tms"/>
        </w:rPr>
        <w:lastRenderedPageBreak/>
        <w:t xml:space="preserve">        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реализацијата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односно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спроведувањето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планот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програмата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за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работа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лицата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сместени</w:t>
      </w:r>
      <w:r>
        <w:rPr>
          <w:rFonts w:asciiTheme="minorHAnsi" w:hAnsiTheme="minorHAnsi" w:cs="Macedonian Tms"/>
          <w:lang w:val="mk-MK"/>
        </w:rPr>
        <w:t xml:space="preserve"> </w:t>
      </w:r>
      <w:r>
        <w:rPr>
          <w:rFonts w:ascii="Times New Roman" w:hAnsi="Times New Roman" w:cs="Times New Roman"/>
          <w:lang w:val="mk-MK"/>
        </w:rPr>
        <w:t>оддел за подготовка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директно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вклучени</w:t>
      </w:r>
      <w:r w:rsidRPr="0094244D">
        <w:rPr>
          <w:rFonts w:ascii="Macedonian Tms" w:hAnsi="Macedonian Tms"/>
          <w:lang w:val="mk-MK"/>
        </w:rPr>
        <w:t xml:space="preserve">: </w:t>
      </w:r>
      <w:r w:rsidRPr="0094244D">
        <w:rPr>
          <w:rFonts w:ascii="Times New Roman" w:hAnsi="Times New Roman" w:cs="Times New Roman"/>
          <w:lang w:val="mk-MK"/>
        </w:rPr>
        <w:t>Дефектолози</w:t>
      </w:r>
      <w:r w:rsidRPr="0094244D">
        <w:rPr>
          <w:rFonts w:ascii="Macedonian Tms" w:hAnsi="Macedonian Tms"/>
          <w:lang w:val="mk-MK"/>
        </w:rPr>
        <w:t xml:space="preserve">  (</w:t>
      </w:r>
      <w:r w:rsidRPr="0094244D">
        <w:rPr>
          <w:rFonts w:ascii="Times New Roman" w:hAnsi="Times New Roman" w:cs="Times New Roman"/>
          <w:lang w:val="mk-MK"/>
        </w:rPr>
        <w:t>од</w:t>
      </w:r>
      <w:r w:rsidRPr="0094244D">
        <w:rPr>
          <w:rFonts w:ascii="Macedonian Tms" w:hAnsi="Macedonian Tms"/>
          <w:lang w:val="mk-MK"/>
        </w:rPr>
        <w:t xml:space="preserve">  </w:t>
      </w:r>
      <w:r w:rsidRPr="0094244D">
        <w:rPr>
          <w:rFonts w:ascii="Times New Roman" w:hAnsi="Times New Roman" w:cs="Times New Roman"/>
          <w:lang w:val="mk-MK"/>
        </w:rPr>
        <w:t>кој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еден</w:t>
      </w:r>
      <w:r w:rsidRPr="0094244D">
        <w:rPr>
          <w:rFonts w:ascii="Macedonian Tms" w:hAnsi="Macedonian Tms"/>
          <w:lang w:val="mk-MK"/>
        </w:rPr>
        <w:t xml:space="preserve">  </w:t>
      </w:r>
      <w:r w:rsidRPr="0094244D">
        <w:rPr>
          <w:rFonts w:ascii="Times New Roman" w:hAnsi="Times New Roman" w:cs="Times New Roman"/>
          <w:lang w:val="mk-MK"/>
        </w:rPr>
        <w:t>од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нив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воедно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ја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координира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работата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помеѓу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директните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реализатори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истите</w:t>
      </w:r>
      <w:r w:rsidRPr="0094244D">
        <w:rPr>
          <w:rFonts w:ascii="Macedonian Tms" w:hAnsi="Macedonian Tms"/>
          <w:lang w:val="mk-MK"/>
        </w:rPr>
        <w:t xml:space="preserve">), </w:t>
      </w:r>
      <w:r w:rsidRPr="0094244D">
        <w:rPr>
          <w:rFonts w:ascii="Times New Roman" w:hAnsi="Times New Roman" w:cs="Times New Roman"/>
          <w:lang w:val="mk-MK"/>
        </w:rPr>
        <w:t>воспитувачи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медицински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сестри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негователи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физиотерапевт</w:t>
      </w:r>
      <w:r w:rsidRPr="0094244D">
        <w:rPr>
          <w:rFonts w:ascii="Macedonian Tms" w:hAnsi="Macedonian Tms"/>
          <w:lang w:val="mk-MK"/>
        </w:rPr>
        <w:t>(</w:t>
      </w:r>
      <w:r w:rsidRPr="0094244D">
        <w:rPr>
          <w:rFonts w:ascii="Times New Roman" w:hAnsi="Times New Roman" w:cs="Times New Roman"/>
          <w:lang w:val="mk-MK"/>
        </w:rPr>
        <w:t>според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потребите</w:t>
      </w:r>
      <w:r w:rsidRPr="0094244D">
        <w:rPr>
          <w:rFonts w:ascii="Macedonian Tms" w:hAnsi="Macedonian Tms"/>
          <w:lang w:val="mk-MK"/>
        </w:rPr>
        <w:t xml:space="preserve">),, </w:t>
      </w:r>
      <w:r w:rsidRPr="0094244D">
        <w:rPr>
          <w:rFonts w:ascii="Times New Roman" w:hAnsi="Times New Roman" w:cs="Times New Roman"/>
          <w:lang w:val="mk-MK"/>
        </w:rPr>
        <w:t>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директна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соработка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социјалниот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работник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матичниот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центар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за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социјална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работа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семејството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како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лекарот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од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потребната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специјалност</w:t>
      </w:r>
      <w:r w:rsidRPr="0094244D">
        <w:rPr>
          <w:rFonts w:ascii="Macedonian Tms" w:hAnsi="Macedonian Tms"/>
          <w:lang w:val="mk-MK"/>
        </w:rPr>
        <w:t>.</w:t>
      </w:r>
    </w:p>
    <w:p w:rsidR="0094244D" w:rsidRPr="002029CD" w:rsidRDefault="0094244D" w:rsidP="0094244D">
      <w:pPr>
        <w:rPr>
          <w:lang w:val="mk-MK"/>
        </w:rPr>
      </w:pPr>
    </w:p>
    <w:p w:rsidR="0094244D" w:rsidRPr="002029CD" w:rsidRDefault="0094244D" w:rsidP="0094244D">
      <w:pPr>
        <w:rPr>
          <w:lang w:val="mk-MK"/>
        </w:rPr>
      </w:pPr>
    </w:p>
    <w:p w:rsidR="0094244D" w:rsidRPr="000C185A" w:rsidRDefault="0094244D" w:rsidP="0094244D">
      <w:pPr>
        <w:jc w:val="both"/>
        <w:rPr>
          <w:rFonts w:ascii="Macedonian Tms" w:hAnsi="Macedonian Tms"/>
          <w:lang w:val="mk-MK"/>
        </w:rPr>
      </w:pPr>
      <w:r w:rsidRPr="002029CD">
        <w:rPr>
          <w:lang w:val="mk-MK"/>
        </w:rPr>
        <w:t>`</w:t>
      </w:r>
      <w:r w:rsidRPr="002029CD">
        <w:rPr>
          <w:lang w:val="mk-MK"/>
        </w:rPr>
        <w:tab/>
      </w:r>
      <w:r w:rsidRPr="000C185A">
        <w:rPr>
          <w:rFonts w:ascii="Times New Roman" w:hAnsi="Times New Roman" w:cs="Times New Roman"/>
          <w:lang w:val="mk-MK"/>
        </w:rPr>
        <w:t>Планот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програмата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за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работа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лицата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од</w:t>
      </w:r>
      <w:r w:rsidRPr="000C185A">
        <w:rPr>
          <w:rFonts w:ascii="Macedonian Tms" w:hAnsi="Macedonian Tms"/>
          <w:lang w:val="mk-MK"/>
        </w:rPr>
        <w:t xml:space="preserve"> </w:t>
      </w:r>
      <w:r w:rsidR="000C185A" w:rsidRPr="000C185A">
        <w:rPr>
          <w:rFonts w:ascii="Times New Roman" w:hAnsi="Times New Roman" w:cs="Times New Roman"/>
          <w:lang w:val="mk-MK"/>
        </w:rPr>
        <w:t xml:space="preserve">Одделот за подготовка на корисниците </w:t>
      </w:r>
      <w:r w:rsidRPr="000C185A">
        <w:rPr>
          <w:rFonts w:ascii="Times New Roman" w:hAnsi="Times New Roman" w:cs="Times New Roman"/>
          <w:lang w:val="mk-MK"/>
        </w:rPr>
        <w:t>ќе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реализираат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преку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одредени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програмски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подрачја</w:t>
      </w:r>
      <w:r w:rsidRPr="000C185A">
        <w:rPr>
          <w:rFonts w:ascii="Macedonian Tms" w:hAnsi="Macedonian Tms"/>
          <w:lang w:val="mk-MK"/>
        </w:rPr>
        <w:t xml:space="preserve">, </w:t>
      </w:r>
      <w:r w:rsidRPr="000C185A">
        <w:rPr>
          <w:rFonts w:ascii="Times New Roman" w:hAnsi="Times New Roman" w:cs="Times New Roman"/>
          <w:lang w:val="mk-MK"/>
        </w:rPr>
        <w:t>односно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содржини</w:t>
      </w:r>
      <w:r w:rsidRPr="000C185A">
        <w:rPr>
          <w:rFonts w:ascii="Macedonian Tms" w:hAnsi="Macedonian Tms"/>
          <w:lang w:val="mk-MK"/>
        </w:rPr>
        <w:t>: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0C185A" w:rsidRDefault="0094244D" w:rsidP="0094244D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lang w:val="mk-MK"/>
        </w:rPr>
        <w:t>Поттикнување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на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самостојност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во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самопослужувањето</w:t>
      </w:r>
      <w:r w:rsidRPr="000C185A">
        <w:rPr>
          <w:rFonts w:ascii="Macedonian Tms" w:hAnsi="Macedonian Tms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lang w:val="mk-MK"/>
        </w:rPr>
        <w:t>Воспитување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воспоставување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на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комуникација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социјализација</w:t>
      </w:r>
      <w:r w:rsidRPr="000C185A">
        <w:rPr>
          <w:rFonts w:ascii="Macedonian Tms" w:hAnsi="Macedonian Tms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lang w:val="mk-MK"/>
        </w:rPr>
        <w:t>Работно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воспитување</w:t>
      </w:r>
      <w:r w:rsidRPr="000C185A">
        <w:rPr>
          <w:rFonts w:ascii="Macedonian Tms" w:hAnsi="Macedonian Tms"/>
          <w:lang w:val="mk-MK"/>
        </w:rPr>
        <w:t>(</w:t>
      </w:r>
      <w:r w:rsidRPr="000C185A">
        <w:rPr>
          <w:rFonts w:ascii="Times New Roman" w:hAnsi="Times New Roman" w:cs="Times New Roman"/>
          <w:lang w:val="mk-MK"/>
        </w:rPr>
        <w:t>со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креативно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изразување</w:t>
      </w:r>
      <w:r w:rsidRPr="000C185A">
        <w:rPr>
          <w:rFonts w:ascii="Macedonian Tms" w:hAnsi="Macedonian Tms"/>
          <w:lang w:val="mk-MK"/>
        </w:rPr>
        <w:t xml:space="preserve">) </w:t>
      </w:r>
    </w:p>
    <w:p w:rsidR="0094244D" w:rsidRPr="000C185A" w:rsidRDefault="0094244D" w:rsidP="0094244D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lang w:val="mk-MK"/>
        </w:rPr>
        <w:t>Воспитување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на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музички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способности</w:t>
      </w:r>
      <w:r w:rsidRPr="000C185A">
        <w:rPr>
          <w:rFonts w:ascii="Macedonian Tms" w:hAnsi="Macedonian Tms"/>
          <w:lang w:val="mk-MK"/>
        </w:rPr>
        <w:t xml:space="preserve"> (</w:t>
      </w:r>
      <w:r w:rsidRPr="000C185A">
        <w:rPr>
          <w:rFonts w:ascii="Times New Roman" w:hAnsi="Times New Roman" w:cs="Times New Roman"/>
          <w:lang w:val="mk-MK"/>
        </w:rPr>
        <w:t>музикотерапија</w:t>
      </w:r>
      <w:r w:rsidRPr="000C185A">
        <w:rPr>
          <w:rFonts w:ascii="Macedonian Tms" w:hAnsi="Macedonian Tms"/>
          <w:lang w:val="mk-MK"/>
        </w:rPr>
        <w:t>)</w:t>
      </w:r>
    </w:p>
    <w:p w:rsidR="0094244D" w:rsidRPr="000C185A" w:rsidRDefault="0094244D" w:rsidP="0094244D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lang w:val="mk-MK"/>
        </w:rPr>
        <w:t>Воспитување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на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способноста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за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графичко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претставување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на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предметите</w:t>
      </w:r>
      <w:r w:rsidRPr="000C185A">
        <w:rPr>
          <w:rFonts w:ascii="Macedonian Tms" w:hAnsi="Macedonian Tms"/>
          <w:lang w:val="mk-MK"/>
        </w:rPr>
        <w:t xml:space="preserve">, </w:t>
      </w:r>
      <w:r w:rsidRPr="000C185A">
        <w:rPr>
          <w:rFonts w:ascii="Times New Roman" w:hAnsi="Times New Roman" w:cs="Times New Roman"/>
          <w:lang w:val="mk-MK"/>
        </w:rPr>
        <w:t>моделирање</w:t>
      </w:r>
      <w:r w:rsidRPr="000C185A">
        <w:rPr>
          <w:rFonts w:ascii="Macedonian Tms" w:hAnsi="Macedonian Tms"/>
          <w:lang w:val="mk-MK"/>
        </w:rPr>
        <w:t xml:space="preserve">,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конструирање</w:t>
      </w:r>
      <w:r w:rsidRPr="000C185A">
        <w:rPr>
          <w:rFonts w:ascii="Macedonian Tms" w:hAnsi="Macedonian Tms"/>
          <w:lang w:val="mk-MK"/>
        </w:rPr>
        <w:t xml:space="preserve"> (</w:t>
      </w:r>
      <w:r w:rsidRPr="000C185A">
        <w:rPr>
          <w:rFonts w:ascii="Times New Roman" w:hAnsi="Times New Roman" w:cs="Times New Roman"/>
          <w:lang w:val="mk-MK"/>
        </w:rPr>
        <w:t>поттикнување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развој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на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фината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моторика</w:t>
      </w:r>
      <w:r w:rsidRPr="000C185A">
        <w:rPr>
          <w:rFonts w:ascii="Macedonian Tms" w:hAnsi="Macedonian Tms"/>
          <w:lang w:val="mk-MK"/>
        </w:rPr>
        <w:t>)</w:t>
      </w:r>
    </w:p>
    <w:p w:rsidR="0094244D" w:rsidRPr="000C185A" w:rsidRDefault="0094244D" w:rsidP="0094244D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lang w:val="mk-MK"/>
        </w:rPr>
        <w:t>Поттикнување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развој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на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моториката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физички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развој</w:t>
      </w:r>
      <w:r w:rsidRPr="000C185A">
        <w:rPr>
          <w:rFonts w:ascii="Macedonian Tms" w:hAnsi="Macedonian Tms"/>
          <w:lang w:val="mk-MK"/>
        </w:rPr>
        <w:t>,</w:t>
      </w:r>
    </w:p>
    <w:p w:rsidR="0094244D" w:rsidRPr="000C185A" w:rsidRDefault="0094244D" w:rsidP="0094244D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0C185A">
        <w:rPr>
          <w:rFonts w:ascii="Times New Roman" w:hAnsi="Times New Roman" w:cs="Times New Roman"/>
          <w:lang w:val="mk-MK"/>
        </w:rPr>
        <w:t>Културно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Macedonian Tms" w:hAnsi="Macedonian Tms" w:cs="Macedonian Tms"/>
          <w:lang w:val="mk-MK"/>
        </w:rPr>
        <w:t>–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забавни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рекреативни</w:t>
      </w:r>
      <w:r w:rsidRPr="000C185A">
        <w:rPr>
          <w:rFonts w:ascii="Macedonian Tms" w:hAnsi="Macedonian Tms"/>
          <w:lang w:val="mk-MK"/>
        </w:rPr>
        <w:t xml:space="preserve"> </w:t>
      </w:r>
      <w:r w:rsidRPr="000C185A">
        <w:rPr>
          <w:rFonts w:ascii="Times New Roman" w:hAnsi="Times New Roman" w:cs="Times New Roman"/>
          <w:lang w:val="mk-MK"/>
        </w:rPr>
        <w:t>активности</w:t>
      </w:r>
      <w:r w:rsidRPr="000C185A">
        <w:rPr>
          <w:rFonts w:ascii="Macedonian Tms" w:hAnsi="Macedonian Tms"/>
          <w:lang w:val="mk-MK"/>
        </w:rPr>
        <w:t>,</w:t>
      </w:r>
    </w:p>
    <w:p w:rsidR="0094244D" w:rsidRPr="000C185A" w:rsidRDefault="0094244D" w:rsidP="0094244D">
      <w:pPr>
        <w:jc w:val="both"/>
        <w:rPr>
          <w:rFonts w:ascii="Macedonian Tms" w:hAnsi="Macedonian Tms"/>
          <w:lang w:val="mk-MK"/>
        </w:rPr>
      </w:pPr>
    </w:p>
    <w:p w:rsidR="0094244D" w:rsidRPr="000C185A" w:rsidRDefault="0094244D" w:rsidP="0094244D">
      <w:pPr>
        <w:jc w:val="both"/>
        <w:rPr>
          <w:rFonts w:ascii="Macedonian Tms" w:hAnsi="Macedonian Tms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Овие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постојана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меѓусебна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моменталните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можности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желбите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интересите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лицата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содржини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претрпат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измени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нивната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реализација</w:t>
      </w:r>
      <w:r w:rsidRPr="0094244D"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jc w:val="both"/>
        <w:rPr>
          <w:rFonts w:asciiTheme="minorHAnsi" w:hAnsiTheme="minorHAnsi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разбира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програмските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содржини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прилагодени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индивидуалните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можности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потреби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интереси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секое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лице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корисник</w:t>
      </w:r>
      <w:r w:rsidRPr="0094244D">
        <w:rPr>
          <w:rFonts w:ascii="Macedonian Tms" w:hAnsi="Macedonian Tms"/>
          <w:b w:val="0"/>
          <w:lang w:val="mk-MK"/>
        </w:rPr>
        <w:t xml:space="preserve">),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нивно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развивање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стекнување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највисок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степен</w:t>
      </w:r>
      <w:r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rPr>
          <w:rFonts w:ascii="Macedonian Tms" w:hAnsi="Macedonian Tms"/>
          <w:lang w:val="mk-MK"/>
        </w:rPr>
      </w:pPr>
      <w:r w:rsidRPr="0094244D">
        <w:rPr>
          <w:rFonts w:ascii="Macedonian Tms" w:hAnsi="Macedonian Tms"/>
          <w:lang w:val="mk-MK"/>
        </w:rPr>
        <w:t>1.</w:t>
      </w:r>
      <w:r w:rsidRPr="0094244D">
        <w:rPr>
          <w:rFonts w:ascii="Times New Roman" w:hAnsi="Times New Roman" w:cs="Times New Roman"/>
          <w:lang w:val="mk-MK"/>
        </w:rPr>
        <w:t>Поттикнуавање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самостојност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самопослужувањето</w:t>
      </w:r>
      <w:r w:rsidRPr="0094244D">
        <w:rPr>
          <w:rFonts w:ascii="Macedonian Tms" w:hAnsi="Macedonian Tms"/>
          <w:lang w:val="mk-MK"/>
        </w:rPr>
        <w:t>:</w:t>
      </w:r>
    </w:p>
    <w:p w:rsidR="0094244D" w:rsidRPr="0094244D" w:rsidRDefault="0094244D" w:rsidP="0094244D">
      <w:pPr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lastRenderedPageBreak/>
        <w:t>препознавање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средствата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одржување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личната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хигиена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нивна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именување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изговор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 </w:t>
      </w:r>
      <w:r w:rsidRPr="0094244D">
        <w:rPr>
          <w:rFonts w:ascii="Times New Roman" w:hAnsi="Times New Roman" w:cs="Times New Roman"/>
          <w:b w:val="0"/>
          <w:lang w:val="mk-MK"/>
        </w:rPr>
        <w:t>говорот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правилна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тоалет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навремена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истиот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потсетуваме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упатуваме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навремено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миење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рацете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лице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заби</w:t>
      </w:r>
      <w:r w:rsidRPr="0094244D">
        <w:rPr>
          <w:rFonts w:ascii="Macedonian Tms" w:hAnsi="Macedonian Tms"/>
          <w:b w:val="0"/>
          <w:lang w:val="mk-MK"/>
        </w:rPr>
        <w:t>, (</w:t>
      </w:r>
      <w:r w:rsidRPr="0094244D">
        <w:rPr>
          <w:rFonts w:ascii="Times New Roman" w:hAnsi="Times New Roman" w:cs="Times New Roman"/>
          <w:b w:val="0"/>
          <w:lang w:val="mk-MK"/>
        </w:rPr>
        <w:t>пред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после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крпа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бришење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раце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лице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огледало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распознавање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својот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чувството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естетика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водење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сметка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личниот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изглед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чешел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навикнување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уредност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уреден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изглед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соодветно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облекување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облека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обувки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вежби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врзување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врвки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чевли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алишта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откопчување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закопчување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копчиња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патент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припомагање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другарчето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облекувањето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грижа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својата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облека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диплење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распоредување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шкафот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класификација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облеката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годишното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време</w:t>
      </w:r>
      <w:r w:rsidRPr="0094244D">
        <w:rPr>
          <w:rFonts w:ascii="Macedonian Tms" w:hAnsi="Macedonian Tms"/>
          <w:b w:val="0"/>
          <w:lang w:val="mk-MK"/>
        </w:rPr>
        <w:t>,(</w:t>
      </w:r>
      <w:r w:rsidRPr="0094244D">
        <w:rPr>
          <w:rFonts w:ascii="Times New Roman" w:hAnsi="Times New Roman" w:cs="Times New Roman"/>
          <w:b w:val="0"/>
          <w:lang w:val="mk-MK"/>
        </w:rPr>
        <w:t>сезоната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разликиување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лице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опачиња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уредност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својата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соба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животниот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простор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уредност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својот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кревет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местење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навремено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постелнината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кога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потребно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навиката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уредно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оброците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правилна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учтиво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однесување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време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оброците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време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истите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самопослужување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времее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оброкот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псолужување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опслужување</w:t>
      </w:r>
      <w:r w:rsidRPr="0094244D">
        <w:rPr>
          <w:rFonts w:ascii="Macedonian Tms" w:hAnsi="Macedonian Tms"/>
          <w:b w:val="0"/>
          <w:lang w:val="mk-MK"/>
        </w:rPr>
        <w:t xml:space="preserve"> ( </w:t>
      </w:r>
      <w:r w:rsidRPr="0094244D">
        <w:rPr>
          <w:rFonts w:ascii="Times New Roman" w:hAnsi="Times New Roman" w:cs="Times New Roman"/>
          <w:b w:val="0"/>
          <w:lang w:val="mk-MK"/>
        </w:rPr>
        <w:t>припомош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развивање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љубов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уредноста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својата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уредноста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опкружувањето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навиката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сервирање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исхрана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оброкот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распремување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после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носење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соодветно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место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нечистите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садови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миење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поставување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соодветно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место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веќе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измиените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садови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 xml:space="preserve">). 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директна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воспитување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поточно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предвидени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„</w:t>
      </w:r>
      <w:r w:rsidRPr="0094244D">
        <w:rPr>
          <w:rFonts w:ascii="Times New Roman" w:hAnsi="Times New Roman" w:cs="Times New Roman"/>
          <w:b w:val="0"/>
          <w:lang w:val="mk-MK"/>
        </w:rPr>
        <w:t>трпезарија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кујна</w:t>
      </w:r>
      <w:r w:rsidRPr="0094244D">
        <w:rPr>
          <w:rFonts w:ascii="Macedonian Tms" w:hAnsi="Macedonian Tms" w:cs="Macedonian Tms"/>
          <w:b w:val="0"/>
          <w:lang w:val="mk-MK"/>
        </w:rPr>
        <w:t>“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-     </w:t>
      </w:r>
      <w:r w:rsidRPr="0094244D">
        <w:rPr>
          <w:rFonts w:ascii="Times New Roman" w:hAnsi="Times New Roman" w:cs="Times New Roman"/>
          <w:b w:val="0"/>
          <w:lang w:val="mk-MK"/>
        </w:rPr>
        <w:t>припомош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носењето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оброците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кујна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придружба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вработен</w:t>
      </w:r>
      <w:r w:rsidRPr="0094244D"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rPr>
          <w:rFonts w:asciiTheme="minorHAnsi" w:hAnsiTheme="minorHAnsi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Theme="minorHAnsi" w:hAnsiTheme="minorHAnsi"/>
          <w:lang w:val="mk-MK"/>
        </w:rPr>
      </w:pPr>
      <w:r w:rsidRPr="0094244D">
        <w:rPr>
          <w:rFonts w:ascii="Macedonian Tms" w:hAnsi="Macedonian Tms"/>
          <w:lang w:val="mk-MK"/>
        </w:rPr>
        <w:t xml:space="preserve">2. </w:t>
      </w:r>
      <w:r w:rsidRPr="0094244D">
        <w:rPr>
          <w:rFonts w:ascii="Times New Roman" w:hAnsi="Times New Roman" w:cs="Times New Roman"/>
          <w:lang w:val="mk-MK"/>
        </w:rPr>
        <w:t>Воспитување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комуникација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социјални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способности</w:t>
      </w:r>
      <w:r w:rsidRPr="0094244D">
        <w:rPr>
          <w:rFonts w:ascii="Macedonian Tms" w:hAnsi="Macedonian Tms"/>
          <w:lang w:val="mk-MK"/>
        </w:rPr>
        <w:t xml:space="preserve"> (</w:t>
      </w:r>
      <w:r w:rsidRPr="0094244D">
        <w:rPr>
          <w:rFonts w:ascii="Times New Roman" w:hAnsi="Times New Roman" w:cs="Times New Roman"/>
          <w:lang w:val="mk-MK"/>
        </w:rPr>
        <w:t>развој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корекција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говор</w:t>
      </w:r>
      <w:r>
        <w:rPr>
          <w:rFonts w:ascii="Macedonian Tms" w:hAnsi="Macedonian Tms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опфаќа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следниве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содржини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меѓусебно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препознавање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запознавање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својот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другар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lastRenderedPageBreak/>
        <w:t>стекнување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блиски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релации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меѓусебна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комуникација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помагање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почит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другарот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родителот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претпоставениот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стекнување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јасна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претстава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себе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мојот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роден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крај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семејството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околината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позитивни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чувства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блиски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сваќање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својата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улога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обврските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одговорностите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групата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преку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разговори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актуелни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случувања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проширување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опсегот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знаења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природата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општествената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средина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прошетки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поблиската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подалечната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околина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прошетки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подалечаната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поблиската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околина</w:t>
      </w:r>
      <w:r w:rsidRPr="0094244D">
        <w:rPr>
          <w:rFonts w:ascii="Macedonian Tms" w:hAnsi="Macedonian Tms"/>
          <w:b w:val="0"/>
          <w:lang w:val="mk-MK"/>
        </w:rPr>
        <w:t xml:space="preserve">(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културно</w:t>
      </w:r>
      <w:r w:rsidRPr="0094244D">
        <w:rPr>
          <w:rFonts w:ascii="Macedonian Tms" w:hAnsi="Macedonian Tms"/>
          <w:b w:val="0"/>
          <w:lang w:val="mk-MK"/>
        </w:rPr>
        <w:t xml:space="preserve">- </w:t>
      </w:r>
      <w:r w:rsidRPr="0094244D">
        <w:rPr>
          <w:rFonts w:ascii="Times New Roman" w:hAnsi="Times New Roman" w:cs="Times New Roman"/>
          <w:b w:val="0"/>
          <w:lang w:val="mk-MK"/>
        </w:rPr>
        <w:t>забавните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рекреативните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посета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кино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театар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пошта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пазар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спортски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културно</w:t>
      </w:r>
      <w:r w:rsidRPr="0094244D">
        <w:rPr>
          <w:rFonts w:ascii="Macedonian Tms" w:hAnsi="Macedonian Tms"/>
          <w:b w:val="0"/>
          <w:lang w:val="mk-MK"/>
        </w:rPr>
        <w:t xml:space="preserve"> -</w:t>
      </w:r>
      <w:r w:rsidRPr="0094244D">
        <w:rPr>
          <w:rFonts w:ascii="Times New Roman" w:hAnsi="Times New Roman" w:cs="Times New Roman"/>
          <w:b w:val="0"/>
          <w:lang w:val="mk-MK"/>
        </w:rPr>
        <w:t>забавни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настани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 xml:space="preserve">. (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културно</w:t>
      </w:r>
      <w:r w:rsidRPr="0094244D">
        <w:rPr>
          <w:rFonts w:ascii="Macedonian Tms" w:hAnsi="Macedonian Tms"/>
          <w:b w:val="0"/>
          <w:lang w:val="mk-MK"/>
        </w:rPr>
        <w:t xml:space="preserve"> -</w:t>
      </w:r>
      <w:r w:rsidRPr="0094244D">
        <w:rPr>
          <w:rFonts w:ascii="Times New Roman" w:hAnsi="Times New Roman" w:cs="Times New Roman"/>
          <w:b w:val="0"/>
          <w:lang w:val="mk-MK"/>
        </w:rPr>
        <w:t>забавни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рекреативни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следење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радио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тв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содржини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разговор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истите</w:t>
      </w:r>
      <w:r w:rsidRPr="0094244D">
        <w:rPr>
          <w:rFonts w:ascii="Macedonian Tms" w:hAnsi="Macedonian Tms"/>
          <w:b w:val="0"/>
          <w:lang w:val="mk-MK"/>
        </w:rPr>
        <w:t xml:space="preserve"> (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културно</w:t>
      </w:r>
      <w:r w:rsidRPr="0094244D">
        <w:rPr>
          <w:rFonts w:ascii="Macedonian Tms" w:hAnsi="Macedonian Tms"/>
          <w:b w:val="0"/>
          <w:lang w:val="mk-MK"/>
        </w:rPr>
        <w:t>-</w:t>
      </w:r>
      <w:r w:rsidRPr="0094244D">
        <w:rPr>
          <w:rFonts w:ascii="Times New Roman" w:hAnsi="Times New Roman" w:cs="Times New Roman"/>
          <w:b w:val="0"/>
          <w:lang w:val="mk-MK"/>
        </w:rPr>
        <w:t>забавните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рекреативни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разговор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празниците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значењето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обележјата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начинот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празнување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разговор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своите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чувства</w:t>
      </w:r>
      <w:r w:rsidRPr="0094244D">
        <w:rPr>
          <w:rFonts w:ascii="Macedonian Tms" w:hAnsi="Macedonian Tms"/>
          <w:b w:val="0"/>
          <w:lang w:val="mk-MK"/>
        </w:rPr>
        <w:t xml:space="preserve"> ( </w:t>
      </w:r>
      <w:r w:rsidRPr="0094244D">
        <w:rPr>
          <w:rFonts w:ascii="Times New Roman" w:hAnsi="Times New Roman" w:cs="Times New Roman"/>
          <w:b w:val="0"/>
          <w:lang w:val="mk-MK"/>
        </w:rPr>
        <w:t>начин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изразување</w:t>
      </w:r>
      <w:r w:rsidRPr="0094244D">
        <w:rPr>
          <w:rFonts w:ascii="Macedonian Tms" w:hAnsi="Macedonian Tms"/>
          <w:b w:val="0"/>
          <w:lang w:val="mk-MK"/>
        </w:rPr>
        <w:t xml:space="preserve"> )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навикнување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внимателно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соговорникот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насочување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соговорникот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изворот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звук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читање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кратки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текстови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актуелни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случувања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потттикнување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разбирање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кажаното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изговор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зборовите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поединечно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реченицата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правилна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соодветна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поздравување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отпоздравување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усвојување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начин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однесување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ситуација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разбирање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наредби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налози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нивно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извршување</w:t>
      </w:r>
      <w:r w:rsidRPr="0094244D">
        <w:rPr>
          <w:rFonts w:ascii="Macedonian Tms" w:hAnsi="Macedonian Tms"/>
          <w:b w:val="0"/>
          <w:lang w:val="mk-MK"/>
        </w:rPr>
        <w:t>.</w:t>
      </w:r>
      <w:r w:rsidRPr="0094244D">
        <w:rPr>
          <w:rFonts w:ascii="Macedonian Tms" w:hAnsi="Macedonian Tms"/>
          <w:b w:val="0"/>
          <w:lang w:val="mk-MK"/>
        </w:rPr>
        <w:br/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</w:t>
      </w:r>
      <w:r w:rsidRPr="0094244D">
        <w:rPr>
          <w:rFonts w:ascii="Times New Roman" w:hAnsi="Times New Roman" w:cs="Times New Roman"/>
          <w:b w:val="0"/>
          <w:lang w:val="mk-MK"/>
        </w:rPr>
        <w:t>Сексуално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репродуктивно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здравје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лицата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пречки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развојот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составен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дел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воспитувањето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комуникативните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социјалните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способности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предвидува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94244D" w:rsidRDefault="0094244D" w:rsidP="0094244D">
      <w:pPr>
        <w:jc w:val="both"/>
        <w:rPr>
          <w:rFonts w:asciiTheme="minorHAnsi" w:hAnsiTheme="minorHAnsi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препознавање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деловите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телото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изрази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половите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органи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достоинствено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однесување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разликување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јавен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приватен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простор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почитување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себе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градење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позитивна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слика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себе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учење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начини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контрацепција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сексуални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односи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препознавање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опасни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ситуации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можност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злоупотреба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социоемоционален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  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</w:t>
      </w:r>
      <w:r w:rsidRPr="0094244D">
        <w:rPr>
          <w:rFonts w:ascii="Times New Roman" w:hAnsi="Times New Roman" w:cs="Times New Roman"/>
          <w:b w:val="0"/>
          <w:lang w:val="mk-MK"/>
        </w:rPr>
        <w:t>Забелешка</w:t>
      </w:r>
      <w:r w:rsidRPr="0094244D">
        <w:rPr>
          <w:rFonts w:ascii="Macedonian Tms" w:hAnsi="Macedonian Tms"/>
          <w:b w:val="0"/>
          <w:lang w:val="mk-MK"/>
        </w:rPr>
        <w:t xml:space="preserve">: </w:t>
      </w:r>
      <w:r w:rsidRPr="0094244D">
        <w:rPr>
          <w:rFonts w:ascii="Times New Roman" w:hAnsi="Times New Roman" w:cs="Times New Roman"/>
          <w:b w:val="0"/>
          <w:lang w:val="mk-MK"/>
        </w:rPr>
        <w:t>Овие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секако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останатите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подрачја</w:t>
      </w:r>
      <w:r>
        <w:rPr>
          <w:rFonts w:ascii="Macedonian Tms" w:hAnsi="Macedonian Tms"/>
          <w:b w:val="0"/>
          <w:lang w:val="mk-MK"/>
        </w:rPr>
        <w:t>.</w:t>
      </w:r>
      <w:r w:rsidRPr="0094244D">
        <w:rPr>
          <w:rFonts w:ascii="Macedonian Tms" w:hAnsi="Macedonian Tms"/>
          <w:b w:val="0"/>
          <w:lang w:val="mk-MK"/>
        </w:rPr>
        <w:br/>
      </w:r>
    </w:p>
    <w:p w:rsidR="0094244D" w:rsidRPr="0094244D" w:rsidRDefault="0094244D" w:rsidP="0094244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Работно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воспитување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окупацуија</w:t>
      </w:r>
      <w:r w:rsidRPr="0094244D">
        <w:rPr>
          <w:rFonts w:ascii="Macedonian Tms" w:hAnsi="Macedonian Tms"/>
          <w:lang w:val="mk-MK"/>
        </w:rPr>
        <w:t xml:space="preserve">  </w:t>
      </w:r>
      <w:r w:rsidRPr="0094244D">
        <w:rPr>
          <w:rFonts w:ascii="Times New Roman" w:hAnsi="Times New Roman" w:cs="Times New Roman"/>
          <w:lang w:val="mk-MK"/>
        </w:rPr>
        <w:t>креативно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изразување</w:t>
      </w:r>
    </w:p>
    <w:p w:rsidR="0094244D" w:rsidRPr="000C185A" w:rsidRDefault="0094244D" w:rsidP="0094244D">
      <w:pPr>
        <w:jc w:val="both"/>
        <w:rPr>
          <w:rFonts w:asciiTheme="minorHAnsi" w:hAnsiTheme="minorHAnsi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стекнување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елементарни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навики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доследност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извршувањето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>(</w:t>
      </w:r>
      <w:r w:rsidRPr="0094244D">
        <w:rPr>
          <w:rFonts w:ascii="Times New Roman" w:hAnsi="Times New Roman" w:cs="Times New Roman"/>
          <w:b w:val="0"/>
          <w:lang w:val="mk-MK"/>
        </w:rPr>
        <w:t>додавање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носење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оставање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извршување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налози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наредби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разбирање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истите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стекнување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увежбување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препознавање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алатки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ножици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игла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шиење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конец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копче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игли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плетење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метла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џогер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сунѓер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бришење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површина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 xml:space="preserve">., </w:t>
      </w:r>
      <w:r w:rsidRPr="0094244D">
        <w:rPr>
          <w:rFonts w:ascii="Times New Roman" w:hAnsi="Times New Roman" w:cs="Times New Roman"/>
          <w:b w:val="0"/>
          <w:lang w:val="mk-MK"/>
        </w:rPr>
        <w:t>чеканче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шајка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гребула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лопата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</w:t>
      </w:r>
      <w:r w:rsidRPr="0094244D">
        <w:rPr>
          <w:rFonts w:ascii="Macedonian Tms" w:hAnsi="Macedonian Tms"/>
          <w:b w:val="0"/>
          <w:lang w:val="mk-MK"/>
        </w:rPr>
        <w:t xml:space="preserve">. </w:t>
      </w:r>
      <w:r w:rsidRPr="0094244D">
        <w:rPr>
          <w:rFonts w:ascii="Times New Roman" w:hAnsi="Times New Roman" w:cs="Times New Roman"/>
          <w:b w:val="0"/>
          <w:lang w:val="mk-MK"/>
        </w:rPr>
        <w:t>Алатки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ракува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соодветната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воспитно</w:t>
      </w:r>
      <w:r w:rsidRPr="0094244D">
        <w:rPr>
          <w:rFonts w:ascii="Macedonian Tms" w:hAnsi="Macedonian Tms"/>
          <w:b w:val="0"/>
          <w:lang w:val="mk-MK"/>
        </w:rPr>
        <w:t xml:space="preserve">- </w:t>
      </w:r>
      <w:r w:rsidRPr="0094244D">
        <w:rPr>
          <w:rFonts w:ascii="Times New Roman" w:hAnsi="Times New Roman" w:cs="Times New Roman"/>
          <w:b w:val="0"/>
          <w:lang w:val="mk-MK"/>
        </w:rPr>
        <w:t>работна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</w:t>
      </w:r>
      <w:r w:rsidRPr="0094244D">
        <w:rPr>
          <w:rFonts w:ascii="Macedonian Tms" w:hAnsi="Macedonian Tms"/>
          <w:b w:val="0"/>
          <w:lang w:val="mk-MK"/>
        </w:rPr>
        <w:t xml:space="preserve">), </w:t>
      </w:r>
      <w:r w:rsidRPr="0094244D">
        <w:rPr>
          <w:rFonts w:ascii="Times New Roman" w:hAnsi="Times New Roman" w:cs="Times New Roman"/>
          <w:b w:val="0"/>
          <w:lang w:val="mk-MK"/>
        </w:rPr>
        <w:t>разговор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начинот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преку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порактични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примери</w:t>
      </w:r>
      <w:r w:rsidRPr="0094244D">
        <w:rPr>
          <w:rFonts w:ascii="Macedonian Tms" w:hAnsi="Macedonian Tms"/>
          <w:b w:val="0"/>
          <w:lang w:val="mk-MK"/>
        </w:rPr>
        <w:t>,</w:t>
      </w:r>
      <w:r w:rsidRPr="0094244D">
        <w:rPr>
          <w:rFonts w:ascii="Times New Roman" w:hAnsi="Times New Roman" w:cs="Times New Roman"/>
          <w:b w:val="0"/>
          <w:lang w:val="mk-MK"/>
        </w:rPr>
        <w:t>вежби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собирање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перење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нечистата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облека</w:t>
      </w:r>
    </w:p>
    <w:p w:rsidR="0094244D" w:rsidRPr="0094244D" w:rsidRDefault="0094244D" w:rsidP="0094244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поставување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припрема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раскревање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доведување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после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обавениот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оброк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сервирање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оброците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овие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директна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самостојност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Според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можностите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способностите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интересите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ќе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бидат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групирани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следните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воспитно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групи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а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Macedonian Tms" w:hAnsi="Macedonian Tms" w:cs="Macedonian Tms"/>
          <w:b w:val="0"/>
          <w:lang w:val="mk-MK"/>
        </w:rPr>
        <w:t>„</w:t>
      </w:r>
      <w:r w:rsidRPr="0094244D">
        <w:rPr>
          <w:rFonts w:ascii="Times New Roman" w:hAnsi="Times New Roman" w:cs="Times New Roman"/>
          <w:b w:val="0"/>
          <w:lang w:val="mk-MK"/>
        </w:rPr>
        <w:t>трпезарија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кујна</w:t>
      </w:r>
      <w:r w:rsidRPr="0094244D">
        <w:rPr>
          <w:rFonts w:ascii="Macedonian Tms" w:hAnsi="Macedonian Tms" w:cs="Macedonian Tms"/>
          <w:b w:val="0"/>
          <w:lang w:val="mk-MK"/>
        </w:rPr>
        <w:t>“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склоп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оваа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воспитно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ќе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реализираат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преку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следните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подрачја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94244D" w:rsidRDefault="0094244D" w:rsidP="0094244D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самостојност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самопослужувањето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работно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воспитување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0C185A" w:rsidRDefault="0094244D" w:rsidP="0094244D">
      <w:pPr>
        <w:jc w:val="both"/>
        <w:rPr>
          <w:rFonts w:asciiTheme="minorHAnsi" w:hAnsiTheme="minorHAnsi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запознавање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исхарана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запознавање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начинот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негово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чистење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одржување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постапка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доведување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истиот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правилно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сервирање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исхрана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раскревување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после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оброкот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носење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кујната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миење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ставање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место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дезинфекција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временски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период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раскревање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протресување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асталските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чаршави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нивно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диплење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чисти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раскревање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столиците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Macedonian Tms" w:hAnsi="Macedonian Tms"/>
          <w:b w:val="0"/>
        </w:rPr>
      </w:pPr>
      <w:r w:rsidRPr="0094244D">
        <w:rPr>
          <w:rFonts w:ascii="Times New Roman" w:hAnsi="Times New Roman" w:cs="Times New Roman"/>
          <w:b w:val="0"/>
          <w:lang w:val="mk-MK"/>
        </w:rPr>
        <w:t>метење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трпезаријата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припомош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доведувањето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истата</w:t>
      </w:r>
      <w:r w:rsidRPr="0094244D"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б</w:t>
      </w:r>
      <w:r w:rsidRPr="0094244D">
        <w:rPr>
          <w:rFonts w:ascii="Macedonian Tms" w:hAnsi="Macedonian Tms"/>
          <w:b w:val="0"/>
          <w:lang w:val="mk-MK"/>
        </w:rPr>
        <w:t xml:space="preserve">)  </w:t>
      </w:r>
      <w:r w:rsidRPr="0094244D">
        <w:rPr>
          <w:rFonts w:ascii="Macedonian Tms" w:hAnsi="Macedonian Tms" w:cs="Macedonian Tms"/>
          <w:b w:val="0"/>
          <w:lang w:val="mk-MK"/>
        </w:rPr>
        <w:t>„</w:t>
      </w:r>
      <w:r w:rsidRPr="0094244D">
        <w:rPr>
          <w:rFonts w:ascii="Times New Roman" w:hAnsi="Times New Roman" w:cs="Times New Roman"/>
          <w:b w:val="0"/>
          <w:lang w:val="mk-MK"/>
        </w:rPr>
        <w:t>хортикултурното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катче</w:t>
      </w:r>
      <w:r w:rsidRPr="0094244D">
        <w:rPr>
          <w:rFonts w:ascii="Macedonian Tms" w:hAnsi="Macedonian Tms" w:cs="Macedonian Tms"/>
          <w:b w:val="0"/>
          <w:lang w:val="mk-MK"/>
        </w:rPr>
        <w:t>“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одбирање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посебна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земја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посадување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цвеќе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ровка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земја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собирање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саксија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жардинерија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.,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ѓубрење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земјата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доколку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потребно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сеење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семе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цвеќе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расадување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запознавање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видови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цвеќе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видови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билки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предвидени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засадат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нивно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плевелот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садење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цвеќе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полевање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садникот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плевење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окопување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пресадување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цвеќето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расадување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негување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аранжирање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цвеќето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дворот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садење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цвеќе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дворот</w:t>
      </w:r>
    </w:p>
    <w:p w:rsidR="0094244D" w:rsidRPr="0094244D" w:rsidRDefault="0094244D" w:rsidP="0094244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правење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компост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( </w:t>
      </w:r>
      <w:r w:rsidRPr="0094244D">
        <w:rPr>
          <w:rFonts w:ascii="Times New Roman" w:hAnsi="Times New Roman" w:cs="Times New Roman"/>
          <w:b w:val="0"/>
          <w:lang w:val="mk-MK"/>
        </w:rPr>
        <w:t>овие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„</w:t>
      </w:r>
      <w:r w:rsidRPr="0094244D">
        <w:rPr>
          <w:rFonts w:ascii="Times New Roman" w:hAnsi="Times New Roman" w:cs="Times New Roman"/>
          <w:b w:val="0"/>
          <w:lang w:val="mk-MK"/>
        </w:rPr>
        <w:t>средување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дворот</w:t>
      </w:r>
      <w:r w:rsidRPr="0094244D">
        <w:rPr>
          <w:rFonts w:ascii="Macedonian Tms" w:hAnsi="Macedonian Tms" w:cs="Macedonian Tms"/>
          <w:b w:val="0"/>
          <w:lang w:val="mk-MK"/>
        </w:rPr>
        <w:t>“</w:t>
      </w:r>
    </w:p>
    <w:p w:rsidR="0094244D" w:rsidRPr="0094244D" w:rsidRDefault="0094244D" w:rsidP="0094244D">
      <w:pPr>
        <w:jc w:val="both"/>
        <w:rPr>
          <w:rFonts w:asciiTheme="minorHAnsi" w:hAnsiTheme="minorHAnsi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забелешка</w:t>
      </w:r>
      <w:r w:rsidRPr="0094244D">
        <w:rPr>
          <w:rFonts w:ascii="Macedonian Tms" w:hAnsi="Macedonian Tms"/>
          <w:b w:val="0"/>
          <w:lang w:val="mk-MK"/>
        </w:rPr>
        <w:t xml:space="preserve">: </w:t>
      </w:r>
      <w:r w:rsidRPr="0094244D">
        <w:rPr>
          <w:rFonts w:ascii="Times New Roman" w:hAnsi="Times New Roman" w:cs="Times New Roman"/>
          <w:b w:val="0"/>
          <w:lang w:val="mk-MK"/>
        </w:rPr>
        <w:t>хортикултурното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катче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ќе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функционира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пролет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доцна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есен</w:t>
      </w:r>
      <w:r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в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Macedonian Tms" w:hAnsi="Macedonian Tms" w:cs="Macedonian Tms"/>
          <w:b w:val="0"/>
          <w:lang w:val="mk-MK"/>
        </w:rPr>
        <w:t>„</w:t>
      </w:r>
      <w:r w:rsidRPr="0094244D">
        <w:rPr>
          <w:rFonts w:ascii="Times New Roman" w:hAnsi="Times New Roman" w:cs="Times New Roman"/>
          <w:b w:val="0"/>
          <w:lang w:val="mk-MK"/>
        </w:rPr>
        <w:t>средување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 </w:t>
      </w:r>
      <w:r w:rsidRPr="0094244D">
        <w:rPr>
          <w:rFonts w:ascii="Times New Roman" w:hAnsi="Times New Roman" w:cs="Times New Roman"/>
          <w:b w:val="0"/>
          <w:lang w:val="mk-MK"/>
        </w:rPr>
        <w:t>дворот</w:t>
      </w:r>
      <w:r w:rsidRPr="0094244D">
        <w:rPr>
          <w:rFonts w:ascii="Macedonian Tms" w:hAnsi="Macedonian Tms"/>
          <w:b w:val="0"/>
        </w:rPr>
        <w:t xml:space="preserve"> 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едноставни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>:“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</w:t>
      </w:r>
      <w:r w:rsidRPr="0094244D">
        <w:rPr>
          <w:rFonts w:ascii="Macedonian Tms" w:hAnsi="Macedonian Tms"/>
          <w:lang w:val="mk-MK"/>
        </w:rPr>
        <w:t xml:space="preserve">  1.</w:t>
      </w:r>
      <w:r>
        <w:rPr>
          <w:rFonts w:ascii="Times New Roman" w:hAnsi="Times New Roman" w:cs="Times New Roman"/>
          <w:lang w:val="mk-MK"/>
        </w:rPr>
        <w:t>А</w:t>
      </w:r>
      <w:r w:rsidRPr="0094244D">
        <w:rPr>
          <w:rFonts w:ascii="Times New Roman" w:hAnsi="Times New Roman" w:cs="Times New Roman"/>
          <w:lang w:val="mk-MK"/>
        </w:rPr>
        <w:t>ктивности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дворот</w:t>
      </w:r>
    </w:p>
    <w:p w:rsidR="0094244D" w:rsidRPr="0094244D" w:rsidRDefault="0094244D" w:rsidP="0094244D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одбележување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местото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припреми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засадување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обработка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рамнење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одбележаното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место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посадување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трева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наводнување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Macedonian Tms" w:hAnsi="Macedonian Tms"/>
          <w:b w:val="0"/>
        </w:rPr>
      </w:pPr>
      <w:r w:rsidRPr="0094244D">
        <w:rPr>
          <w:rFonts w:ascii="Times New Roman" w:hAnsi="Times New Roman" w:cs="Times New Roman"/>
          <w:b w:val="0"/>
          <w:lang w:val="mk-MK"/>
        </w:rPr>
        <w:t>грижа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тревата</w:t>
      </w:r>
      <w:r w:rsidRPr="0094244D">
        <w:rPr>
          <w:rFonts w:ascii="Macedonian Tms" w:hAnsi="Macedonian Tms"/>
          <w:b w:val="0"/>
          <w:lang w:val="mk-MK"/>
        </w:rPr>
        <w:t xml:space="preserve">- </w:t>
      </w:r>
      <w:r w:rsidRPr="0094244D">
        <w:rPr>
          <w:rFonts w:ascii="Times New Roman" w:hAnsi="Times New Roman" w:cs="Times New Roman"/>
          <w:b w:val="0"/>
          <w:lang w:val="mk-MK"/>
        </w:rPr>
        <w:t>косење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 </w:t>
      </w:r>
      <w:r w:rsidRPr="0094244D">
        <w:rPr>
          <w:rFonts w:ascii="Times New Roman" w:hAnsi="Times New Roman" w:cs="Times New Roman"/>
          <w:b w:val="0"/>
          <w:lang w:val="mk-MK"/>
        </w:rPr>
        <w:t>косилка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припомош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надзор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воспитувачот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proofErr w:type="gramStart"/>
      <w:r w:rsidRPr="0094244D">
        <w:t>запознавање</w:t>
      </w:r>
      <w:proofErr w:type="gramEnd"/>
      <w:r w:rsidRPr="0094244D">
        <w:rPr>
          <w:rFonts w:ascii="Macedonian Tms" w:hAnsi="Macedonian Tms" w:cs="Arial"/>
        </w:rPr>
        <w:t xml:space="preserve"> </w:t>
      </w:r>
      <w:r w:rsidRPr="0094244D">
        <w:t>и</w:t>
      </w:r>
      <w:r w:rsidRPr="0094244D">
        <w:rPr>
          <w:rFonts w:ascii="Macedonian Tms" w:hAnsi="Macedonian Tms" w:cs="Arial"/>
        </w:rPr>
        <w:t xml:space="preserve"> </w:t>
      </w:r>
      <w:r w:rsidRPr="0094244D">
        <w:t>ракување</w:t>
      </w:r>
      <w:r w:rsidRPr="0094244D">
        <w:rPr>
          <w:rFonts w:ascii="Macedonian Tms" w:hAnsi="Macedonian Tms" w:cs="Arial"/>
        </w:rPr>
        <w:t xml:space="preserve"> </w:t>
      </w:r>
      <w:r w:rsidRPr="0094244D">
        <w:t>со</w:t>
      </w:r>
      <w:r w:rsidRPr="0094244D">
        <w:rPr>
          <w:rFonts w:ascii="Macedonian Tms" w:hAnsi="Macedonian Tms" w:cs="Arial"/>
        </w:rPr>
        <w:t xml:space="preserve"> </w:t>
      </w:r>
      <w:r w:rsidRPr="0094244D">
        <w:t>алатки</w:t>
      </w:r>
      <w:r w:rsidRPr="0094244D">
        <w:rPr>
          <w:rFonts w:ascii="Macedonian Tms" w:hAnsi="Macedonian Tms" w:cs="Arial"/>
        </w:rPr>
        <w:t xml:space="preserve">: </w:t>
      </w:r>
      <w:r w:rsidRPr="0094244D">
        <w:t>лопата</w:t>
      </w:r>
      <w:r w:rsidRPr="0094244D">
        <w:rPr>
          <w:rFonts w:ascii="Macedonian Tms" w:hAnsi="Macedonian Tms" w:cs="Arial"/>
        </w:rPr>
        <w:t xml:space="preserve">, </w:t>
      </w:r>
      <w:r w:rsidRPr="0094244D">
        <w:t>гребула</w:t>
      </w:r>
      <w:r w:rsidRPr="0094244D">
        <w:rPr>
          <w:rFonts w:ascii="Macedonian Tms" w:hAnsi="Macedonian Tms" w:cs="Arial"/>
        </w:rPr>
        <w:t xml:space="preserve">, </w:t>
      </w:r>
      <w:r w:rsidRPr="0094244D">
        <w:t>црево</w:t>
      </w:r>
      <w:r w:rsidRPr="0094244D">
        <w:rPr>
          <w:rFonts w:ascii="Macedonian Tms" w:hAnsi="Macedonian Tms" w:cs="Arial"/>
        </w:rPr>
        <w:t xml:space="preserve"> </w:t>
      </w:r>
      <w:r w:rsidRPr="0094244D">
        <w:t>за</w:t>
      </w:r>
      <w:r w:rsidRPr="0094244D">
        <w:rPr>
          <w:rFonts w:ascii="Macedonian Tms" w:hAnsi="Macedonian Tms" w:cs="Arial"/>
        </w:rPr>
        <w:t xml:space="preserve"> </w:t>
      </w:r>
      <w:r w:rsidRPr="0094244D">
        <w:t>наводнување</w:t>
      </w:r>
      <w:r w:rsidRPr="0094244D">
        <w:rPr>
          <w:rFonts w:ascii="Macedonian Tms" w:hAnsi="Macedonian Tms" w:cs="Arial"/>
        </w:rPr>
        <w:t xml:space="preserve">, </w:t>
      </w:r>
      <w:r w:rsidRPr="0094244D">
        <w:t>прашалка</w:t>
      </w:r>
      <w:r w:rsidRPr="0094244D">
        <w:rPr>
          <w:rFonts w:ascii="Macedonian Tms" w:hAnsi="Macedonian Tms" w:cs="Arial"/>
        </w:rPr>
        <w:t xml:space="preserve">, </w:t>
      </w:r>
      <w:r w:rsidRPr="0094244D">
        <w:t>тревокосачка</w:t>
      </w:r>
      <w:r w:rsidRPr="0094244D">
        <w:rPr>
          <w:rFonts w:ascii="Macedonian Tms" w:hAnsi="Macedonian Tms" w:cs="Arial"/>
        </w:rPr>
        <w:t xml:space="preserve"> </w:t>
      </w:r>
      <w:r w:rsidRPr="0094244D">
        <w:t>и</w:t>
      </w:r>
      <w:r w:rsidRPr="0094244D">
        <w:rPr>
          <w:rFonts w:ascii="Macedonian Tms" w:hAnsi="Macedonian Tms" w:cs="Arial"/>
        </w:rPr>
        <w:t xml:space="preserve"> </w:t>
      </w:r>
      <w:r w:rsidRPr="0094244D">
        <w:t>сл</w:t>
      </w:r>
      <w:r w:rsidRPr="0094244D">
        <w:rPr>
          <w:rFonts w:ascii="Macedonian Tms" w:hAnsi="Macedonian Tms" w:cs="Arial"/>
        </w:rPr>
        <w:t xml:space="preserve">. </w:t>
      </w:r>
      <w:r w:rsidRPr="0094244D">
        <w:rPr>
          <w:rFonts w:ascii="Macedonian Tms" w:hAnsi="Macedonian Tms" w:cs="Arial"/>
          <w:lang w:val="mk-MK"/>
        </w:rPr>
        <w:t>(</w:t>
      </w:r>
      <w:r w:rsidRPr="0094244D">
        <w:rPr>
          <w:lang w:val="mk-MK"/>
        </w:rPr>
        <w:t>под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контрола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надзор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воспитувачот</w:t>
      </w:r>
      <w:r w:rsidRPr="0094244D">
        <w:rPr>
          <w:rFonts w:ascii="Macedonian Tms" w:hAnsi="Macedonian Tms" w:cs="Arial"/>
          <w:lang w:val="mk-MK"/>
        </w:rPr>
        <w:t>),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секојдневна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грижа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за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хигиената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дворот</w:t>
      </w:r>
      <w:r w:rsidRPr="0094244D">
        <w:rPr>
          <w:rFonts w:ascii="Macedonian Tms" w:hAnsi="Macedonian Tms" w:cs="Arial"/>
          <w:lang w:val="mk-MK"/>
        </w:rPr>
        <w:t xml:space="preserve"> (</w:t>
      </w:r>
      <w:r w:rsidRPr="0094244D">
        <w:rPr>
          <w:lang w:val="mk-MK"/>
        </w:rPr>
        <w:t>собирање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отпадоци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нивно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фрлање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одредено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место</w:t>
      </w:r>
      <w:r w:rsidRPr="0094244D">
        <w:rPr>
          <w:rFonts w:ascii="Macedonian Tms" w:hAnsi="Macedonian Tms" w:cs="Arial"/>
          <w:lang w:val="mk-MK"/>
        </w:rPr>
        <w:t>),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плевење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цвеќето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од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трева</w:t>
      </w:r>
      <w:r w:rsidRPr="0094244D">
        <w:rPr>
          <w:rFonts w:ascii="Macedonian Tms" w:hAnsi="Macedonian Tms" w:cs="Arial"/>
          <w:lang w:val="mk-MK"/>
        </w:rPr>
        <w:t xml:space="preserve"> (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корелација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хортикултурното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катче</w:t>
      </w:r>
      <w:r w:rsidRPr="0094244D">
        <w:rPr>
          <w:rFonts w:ascii="Macedonian Tms" w:hAnsi="Macedonian Tms" w:cs="Arial"/>
          <w:lang w:val="mk-MK"/>
        </w:rPr>
        <w:t>)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</w:rPr>
      </w:pPr>
      <w:r w:rsidRPr="0094244D">
        <w:rPr>
          <w:lang w:val="mk-MK"/>
        </w:rPr>
        <w:lastRenderedPageBreak/>
        <w:t>наводнување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цвеќето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тревата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кога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тоа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потребно</w:t>
      </w:r>
      <w:r w:rsidRPr="0094244D">
        <w:rPr>
          <w:rFonts w:ascii="Macedonian Tms" w:hAnsi="Macedonian Tms" w:cs="Arial"/>
          <w:lang w:val="mk-MK"/>
        </w:rPr>
        <w:t xml:space="preserve"> (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корелација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хортикултурно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катче</w:t>
      </w:r>
      <w:r w:rsidRPr="0094244D">
        <w:rPr>
          <w:rFonts w:ascii="Macedonian Tms" w:hAnsi="Macedonian Tms" w:cs="Arial"/>
          <w:lang w:val="mk-MK"/>
        </w:rPr>
        <w:t>)</w:t>
      </w:r>
    </w:p>
    <w:p w:rsidR="0094244D" w:rsidRPr="0094244D" w:rsidRDefault="0094244D" w:rsidP="0094244D">
      <w:pPr>
        <w:pStyle w:val="BodyText"/>
        <w:suppressAutoHyphens/>
        <w:ind w:left="720"/>
        <w:jc w:val="both"/>
        <w:rPr>
          <w:rFonts w:ascii="Macedonian Tms" w:hAnsi="Macedonian Tms" w:cs="Arial"/>
        </w:rPr>
      </w:pP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b/>
          <w:lang w:val="mk-MK"/>
        </w:rPr>
      </w:pPr>
      <w:r w:rsidRPr="0094244D">
        <w:rPr>
          <w:rFonts w:ascii="Macedonian Tms" w:hAnsi="Macedonian Tms" w:cs="Arial"/>
          <w:lang w:val="mk-MK"/>
        </w:rPr>
        <w:t xml:space="preserve">    </w:t>
      </w:r>
      <w:r w:rsidRPr="0094244D">
        <w:rPr>
          <w:rFonts w:ascii="Macedonian Tms" w:hAnsi="Macedonian Tms" w:cs="Arial"/>
          <w:b/>
          <w:lang w:val="mk-MK"/>
        </w:rPr>
        <w:t>2.</w:t>
      </w:r>
      <w:r w:rsidRPr="0094244D">
        <w:rPr>
          <w:b/>
          <w:lang w:val="mk-MK"/>
        </w:rPr>
        <w:t>Едноставни</w:t>
      </w:r>
      <w:r w:rsidRPr="0094244D">
        <w:rPr>
          <w:rFonts w:ascii="Macedonian Tms" w:hAnsi="Macedonian Tms" w:cs="Arial"/>
          <w:b/>
          <w:lang w:val="mk-MK"/>
        </w:rPr>
        <w:t xml:space="preserve">  </w:t>
      </w:r>
      <w:r w:rsidRPr="0094244D">
        <w:rPr>
          <w:b/>
          <w:lang w:val="mk-MK"/>
        </w:rPr>
        <w:t>работни</w:t>
      </w:r>
      <w:r w:rsidRPr="0094244D">
        <w:rPr>
          <w:rFonts w:ascii="Macedonian Tms" w:hAnsi="Macedonian Tms" w:cs="Arial"/>
          <w:b/>
          <w:lang w:val="mk-MK"/>
        </w:rPr>
        <w:t xml:space="preserve"> </w:t>
      </w:r>
      <w:r w:rsidRPr="0094244D">
        <w:rPr>
          <w:b/>
          <w:lang w:val="mk-MK"/>
        </w:rPr>
        <w:t>активности</w:t>
      </w:r>
      <w:r w:rsidRPr="0094244D">
        <w:rPr>
          <w:rFonts w:ascii="Macedonian Tms" w:hAnsi="Macedonian Tms" w:cs="Arial"/>
          <w:b/>
          <w:lang w:val="mk-MK"/>
        </w:rPr>
        <w:t>: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  <w:r w:rsidRPr="0094244D">
        <w:rPr>
          <w:rFonts w:ascii="Macedonian Tms" w:hAnsi="Macedonian Tms" w:cs="Arial"/>
          <w:lang w:val="mk-MK"/>
        </w:rPr>
        <w:t xml:space="preserve">    </w:t>
      </w:r>
      <w:r w:rsidRPr="0094244D">
        <w:rPr>
          <w:rFonts w:ascii="Macedonian Tms" w:hAnsi="Macedonian Tms" w:cs="Arial"/>
        </w:rPr>
        <w:t>&lt;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Учество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носење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нечистата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облека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централна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перална</w:t>
      </w:r>
      <w:r w:rsidRPr="0094244D">
        <w:rPr>
          <w:rFonts w:ascii="Macedonian Tms" w:hAnsi="Macedonian Tms" w:cs="Arial"/>
          <w:lang w:val="mk-MK"/>
        </w:rPr>
        <w:t>;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</w:rPr>
        <w:t xml:space="preserve">    &lt; </w:t>
      </w:r>
      <w:proofErr w:type="gramStart"/>
      <w:r w:rsidRPr="0094244D">
        <w:rPr>
          <w:lang w:val="mk-MK"/>
        </w:rPr>
        <w:t>учество</w:t>
      </w:r>
      <w:proofErr w:type="gramEnd"/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земање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чистата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облека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од</w:t>
      </w:r>
      <w:r w:rsidRPr="0094244D">
        <w:rPr>
          <w:rFonts w:ascii="Macedonian Tms" w:hAnsi="Macedonian Tms" w:cs="Arial"/>
        </w:rPr>
        <w:t xml:space="preserve"> </w:t>
      </w:r>
      <w:r w:rsidRPr="0094244D">
        <w:rPr>
          <w:lang w:val="mk-MK"/>
        </w:rPr>
        <w:t>централна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перална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простирање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истиот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за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сушење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одредено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место</w:t>
      </w:r>
      <w:r w:rsidRPr="0094244D">
        <w:rPr>
          <w:rFonts w:ascii="Macedonian Tms" w:hAnsi="Macedonian Tms" w:cs="Arial"/>
          <w:lang w:val="mk-MK"/>
        </w:rPr>
        <w:t>;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</w:rPr>
        <w:t xml:space="preserve">    &lt; </w:t>
      </w:r>
      <w:proofErr w:type="gramStart"/>
      <w:r w:rsidRPr="0094244D">
        <w:rPr>
          <w:lang w:val="mk-MK"/>
        </w:rPr>
        <w:t>учество</w:t>
      </w:r>
      <w:proofErr w:type="gramEnd"/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собирање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чистата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сува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облека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постелнина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диплење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ставање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соодветно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место</w:t>
      </w:r>
      <w:r w:rsidRPr="0094244D">
        <w:rPr>
          <w:rFonts w:ascii="Macedonian Tms" w:hAnsi="Macedonian Tms" w:cs="Arial"/>
          <w:lang w:val="mk-MK"/>
        </w:rPr>
        <w:t>(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шкаф</w:t>
      </w:r>
      <w:r w:rsidRPr="0094244D">
        <w:rPr>
          <w:rFonts w:ascii="Macedonian Tms" w:hAnsi="Macedonian Tms" w:cs="Arial"/>
          <w:lang w:val="mk-MK"/>
        </w:rPr>
        <w:t>);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  <w:lang w:val="mk-MK"/>
        </w:rPr>
        <w:t xml:space="preserve">    &lt;</w:t>
      </w:r>
      <w:r w:rsidRPr="0094244D">
        <w:rPr>
          <w:lang w:val="mk-MK"/>
        </w:rPr>
        <w:t>Учество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земањето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оброците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од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централна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кујна</w:t>
      </w:r>
      <w:r w:rsidRPr="0094244D">
        <w:rPr>
          <w:rFonts w:ascii="Macedonian Tms" w:hAnsi="Macedonian Tms" w:cs="Arial"/>
          <w:lang w:val="mk-MK"/>
        </w:rPr>
        <w:t>;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  <w:lang w:val="mk-MK"/>
        </w:rPr>
        <w:t xml:space="preserve">    </w:t>
      </w:r>
      <w:r w:rsidRPr="0094244D">
        <w:rPr>
          <w:rFonts w:ascii="Macedonian Tms" w:hAnsi="Macedonian Tms" w:cs="Arial"/>
        </w:rPr>
        <w:t xml:space="preserve">&lt; </w:t>
      </w:r>
      <w:proofErr w:type="gramStart"/>
      <w:r w:rsidRPr="0094244D">
        <w:rPr>
          <w:lang w:val="mk-MK"/>
        </w:rPr>
        <w:t>учество</w:t>
      </w:r>
      <w:proofErr w:type="gramEnd"/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враќањето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</w:rPr>
        <w:t xml:space="preserve"> </w:t>
      </w:r>
      <w:r w:rsidRPr="0094244D">
        <w:rPr>
          <w:lang w:val="mk-MK"/>
        </w:rPr>
        <w:t>приборот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за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исхрана</w:t>
      </w:r>
      <w:r w:rsidRPr="0094244D">
        <w:rPr>
          <w:rFonts w:ascii="Macedonian Tms" w:hAnsi="Macedonian Tms" w:cs="Arial"/>
        </w:rPr>
        <w:t xml:space="preserve"> 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термосите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централна</w:t>
      </w:r>
      <w:r w:rsidRPr="0094244D">
        <w:rPr>
          <w:rFonts w:ascii="Macedonian Tms" w:hAnsi="Macedonian Tms" w:cs="Arial"/>
          <w:lang w:val="mk-MK"/>
        </w:rPr>
        <w:t xml:space="preserve">  </w:t>
      </w:r>
      <w:r w:rsidRPr="0094244D">
        <w:rPr>
          <w:lang w:val="mk-MK"/>
        </w:rPr>
        <w:t>кујна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сл</w:t>
      </w:r>
      <w:r w:rsidRPr="0094244D">
        <w:rPr>
          <w:rFonts w:ascii="Macedonian Tms" w:hAnsi="Macedonian Tms" w:cs="Arial"/>
          <w:lang w:val="mk-MK"/>
        </w:rPr>
        <w:t>.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</w:rPr>
        <w:t xml:space="preserve">  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  <w:lang w:val="mk-MK"/>
        </w:rPr>
        <w:t xml:space="preserve">     &lt; </w:t>
      </w:r>
      <w:r w:rsidRPr="0094244D">
        <w:rPr>
          <w:lang w:val="mk-MK"/>
        </w:rPr>
        <w:t>Според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можностите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учество</w:t>
      </w:r>
      <w:r w:rsidRPr="0094244D">
        <w:rPr>
          <w:rFonts w:ascii="Macedonian Tms" w:hAnsi="Macedonian Tms" w:cs="Arial"/>
          <w:lang w:val="mk-MK"/>
        </w:rPr>
        <w:t>-</w:t>
      </w:r>
      <w:r w:rsidRPr="0094244D">
        <w:rPr>
          <w:lang w:val="mk-MK"/>
        </w:rPr>
        <w:t>припомагање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носење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предмети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оставање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одредено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место</w:t>
      </w:r>
      <w:r w:rsidRPr="0094244D">
        <w:rPr>
          <w:rFonts w:ascii="Macedonian Tms" w:hAnsi="Macedonian Tms" w:cs="Arial"/>
          <w:lang w:val="mk-MK"/>
        </w:rPr>
        <w:t>(</w:t>
      </w:r>
      <w:r w:rsidRPr="0094244D">
        <w:rPr>
          <w:lang w:val="mk-MK"/>
        </w:rPr>
        <w:t>како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пр</w:t>
      </w:r>
      <w:r w:rsidRPr="0094244D">
        <w:rPr>
          <w:rFonts w:ascii="Macedonian Tms" w:hAnsi="Macedonian Tms" w:cs="Arial"/>
          <w:lang w:val="mk-MK"/>
        </w:rPr>
        <w:t xml:space="preserve">. </w:t>
      </w:r>
      <w:r w:rsidRPr="0094244D">
        <w:rPr>
          <w:lang w:val="mk-MK"/>
        </w:rPr>
        <w:t>припомош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магационерот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магацин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припомош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ставањето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 </w:t>
      </w:r>
      <w:r w:rsidRPr="0094244D">
        <w:rPr>
          <w:lang w:val="mk-MK"/>
        </w:rPr>
        <w:t>нечистиот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веш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перална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сл</w:t>
      </w:r>
      <w:r w:rsidRPr="0094244D">
        <w:rPr>
          <w:rFonts w:ascii="Macedonian Tms" w:hAnsi="Macedonian Tms" w:cs="Arial"/>
          <w:lang w:val="mk-MK"/>
        </w:rPr>
        <w:t>.</w:t>
      </w:r>
      <w:r w:rsidRPr="0094244D">
        <w:rPr>
          <w:rFonts w:ascii="Macedonian Tms" w:hAnsi="Macedonian Tms" w:cs="Arial"/>
        </w:rPr>
        <w:t xml:space="preserve"> </w:t>
      </w:r>
      <w:proofErr w:type="gramStart"/>
      <w:r w:rsidRPr="0094244D">
        <w:rPr>
          <w:rFonts w:ascii="Macedonian Tms" w:hAnsi="Macedonian Tms" w:cs="Arial"/>
        </w:rPr>
        <w:t>,</w:t>
      </w:r>
      <w:r w:rsidRPr="0094244D">
        <w:rPr>
          <w:lang w:val="mk-MK"/>
        </w:rPr>
        <w:t>под</w:t>
      </w:r>
      <w:proofErr w:type="gramEnd"/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надзор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стручно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лице</w:t>
      </w:r>
      <w:r w:rsidRPr="0094244D">
        <w:rPr>
          <w:rFonts w:ascii="Macedonian Tms" w:hAnsi="Macedonian Tms" w:cs="Arial"/>
          <w:lang w:val="mk-MK"/>
        </w:rPr>
        <w:t>.</w:t>
      </w:r>
      <w:r w:rsidRPr="0094244D">
        <w:rPr>
          <w:rFonts w:ascii="Macedonian Tms" w:hAnsi="Macedonian Tms" w:cs="Arial"/>
        </w:rPr>
        <w:t xml:space="preserve">   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  <w:lang w:val="mk-MK"/>
        </w:rPr>
        <w:t xml:space="preserve">  </w:t>
      </w:r>
      <w:r w:rsidRPr="0094244D">
        <w:rPr>
          <w:rFonts w:ascii="Macedonian Tms" w:hAnsi="Macedonian Tms" w:cs="Arial"/>
        </w:rPr>
        <w:t xml:space="preserve">  </w:t>
      </w:r>
      <w:r w:rsidRPr="0094244D">
        <w:rPr>
          <w:rFonts w:ascii="Macedonian Tms" w:hAnsi="Macedonian Tms" w:cs="Arial"/>
          <w:lang w:val="mk-MK"/>
        </w:rPr>
        <w:t xml:space="preserve"> &lt;</w:t>
      </w:r>
      <w:r w:rsidRPr="0094244D">
        <w:rPr>
          <w:rFonts w:ascii="Macedonian Tms" w:hAnsi="Macedonian Tms" w:cs="Arial"/>
        </w:rPr>
        <w:t xml:space="preserve"> </w:t>
      </w:r>
      <w:r w:rsidRPr="0094244D">
        <w:rPr>
          <w:lang w:val="mk-MK"/>
        </w:rPr>
        <w:t>Припомагање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хигиеничарот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околу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чистењето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својот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животен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работен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простор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Сите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овие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активности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под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надзор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вработен</w:t>
      </w:r>
      <w:r w:rsidRPr="0094244D">
        <w:rPr>
          <w:rFonts w:ascii="Macedonian Tms" w:hAnsi="Macedonian Tms" w:cs="Arial"/>
          <w:lang w:val="mk-MK"/>
        </w:rPr>
        <w:t>,</w:t>
      </w:r>
      <w:r w:rsidRPr="0094244D">
        <w:rPr>
          <w:lang w:val="mk-MK"/>
        </w:rPr>
        <w:t>односно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како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припомош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вработен</w:t>
      </w:r>
      <w:r w:rsidRPr="0094244D">
        <w:rPr>
          <w:rFonts w:ascii="Macedonian Tms" w:hAnsi="Macedonian Tms" w:cs="Arial"/>
          <w:lang w:val="mk-MK"/>
        </w:rPr>
        <w:t>.</w:t>
      </w:r>
    </w:p>
    <w:p w:rsidR="0094244D" w:rsidRPr="0094244D" w:rsidRDefault="0094244D" w:rsidP="0094244D">
      <w:pPr>
        <w:pStyle w:val="BodyText"/>
        <w:rPr>
          <w:rFonts w:ascii="Macedonian Tms" w:hAnsi="Macedonian Tms" w:cs="Arial"/>
          <w:lang w:val="mk-MK"/>
        </w:rPr>
      </w:pP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  <w:lang w:val="mk-MK"/>
        </w:rPr>
        <w:t xml:space="preserve">     </w:t>
      </w:r>
      <w:r w:rsidRPr="0094244D">
        <w:rPr>
          <w:rFonts w:ascii="Macedonian Tms" w:hAnsi="Macedonian Tms" w:cs="Arial"/>
        </w:rPr>
        <w:t xml:space="preserve"> </w:t>
      </w:r>
      <w:r w:rsidRPr="0094244D">
        <w:rPr>
          <w:lang w:val="mk-MK"/>
        </w:rPr>
        <w:t>г</w:t>
      </w:r>
      <w:r w:rsidRPr="0094244D">
        <w:rPr>
          <w:rFonts w:ascii="Macedonian Tms" w:hAnsi="Macedonian Tms" w:cs="Arial"/>
          <w:lang w:val="mk-MK"/>
        </w:rPr>
        <w:t xml:space="preserve">)       </w:t>
      </w:r>
      <w:r w:rsidRPr="0094244D">
        <w:rPr>
          <w:lang w:val="mk-MK"/>
        </w:rPr>
        <w:t>манипулација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волница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размрсување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волницата</w:t>
      </w:r>
      <w:r w:rsidRPr="0094244D">
        <w:rPr>
          <w:rFonts w:ascii="Macedonian Tms" w:hAnsi="Macedonian Tms" w:cs="Arial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мотање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волницата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клопче</w:t>
      </w:r>
      <w:r w:rsidRPr="0094244D">
        <w:rPr>
          <w:rFonts w:ascii="Macedonian Tms" w:hAnsi="Macedonian Tms" w:cs="Arial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плетење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калци</w:t>
      </w:r>
      <w:r w:rsidRPr="0094244D">
        <w:rPr>
          <w:rFonts w:ascii="Macedonian Tms" w:hAnsi="Macedonian Tms" w:cs="Arial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плетење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чорапи</w:t>
      </w:r>
      <w:r w:rsidRPr="0094244D">
        <w:rPr>
          <w:rFonts w:ascii="Macedonian Tms" w:hAnsi="Macedonian Tms" w:cs="Arial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ткаење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торбички</w:t>
      </w:r>
      <w:r w:rsidRPr="0094244D">
        <w:rPr>
          <w:rFonts w:ascii="Macedonian Tms" w:hAnsi="Macedonian Tms" w:cs="Arial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ткаење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чергички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подметувач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  <w:r w:rsidRPr="0094244D">
        <w:rPr>
          <w:rFonts w:ascii="Macedonian Tms" w:hAnsi="Macedonian Tms" w:cs="Arial"/>
          <w:lang w:val="mk-MK"/>
        </w:rPr>
        <w:t>(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корелација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креативните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активности</w:t>
      </w:r>
      <w:r w:rsidRPr="0094244D">
        <w:rPr>
          <w:rFonts w:ascii="Macedonian Tms" w:hAnsi="Macedonian Tms" w:cs="Arial"/>
          <w:lang w:val="mk-MK"/>
        </w:rPr>
        <w:t>)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  <w:r w:rsidRPr="0094244D">
        <w:rPr>
          <w:lang w:val="mk-MK"/>
        </w:rPr>
        <w:t>д</w:t>
      </w:r>
      <w:r w:rsidRPr="0094244D">
        <w:rPr>
          <w:rFonts w:ascii="Macedonian Tms" w:hAnsi="Macedonian Tms" w:cs="Arial"/>
          <w:lang w:val="mk-MK"/>
        </w:rPr>
        <w:t xml:space="preserve">) </w:t>
      </w:r>
      <w:r w:rsidRPr="0094244D">
        <w:rPr>
          <w:lang w:val="mk-MK"/>
        </w:rPr>
        <w:t>работа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дидактички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материјал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rFonts w:ascii="Macedonian Tms" w:hAnsi="Macedonian Tms" w:cs="Arial"/>
        </w:rPr>
        <w:t xml:space="preserve"> </w:t>
      </w:r>
      <w:r w:rsidRPr="0094244D">
        <w:rPr>
          <w:lang w:val="mk-MK"/>
        </w:rPr>
        <w:t>манипулација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коцки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редење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преместување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класификација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боја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рправење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разни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конструкции</w:t>
      </w:r>
      <w:r w:rsidRPr="0094244D">
        <w:rPr>
          <w:rFonts w:ascii="Macedonian Tms" w:hAnsi="Macedonian Tms" w:cs="Arial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манипулација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сложувалки</w:t>
      </w:r>
      <w:r w:rsidRPr="0094244D">
        <w:rPr>
          <w:rFonts w:ascii="Macedonian Tms" w:hAnsi="Macedonian Tms" w:cs="Arial"/>
          <w:lang w:val="mk-MK"/>
        </w:rPr>
        <w:t>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  <w:lang w:val="mk-MK"/>
        </w:rPr>
      </w:pPr>
      <w:r w:rsidRPr="0094244D">
        <w:rPr>
          <w:lang w:val="mk-MK"/>
        </w:rPr>
        <w:t>манипулација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разни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предмети</w:t>
      </w:r>
      <w:r w:rsidRPr="0094244D">
        <w:rPr>
          <w:rFonts w:ascii="Macedonian Tms" w:hAnsi="Macedonian Tms" w:cs="Arial"/>
          <w:lang w:val="mk-MK"/>
        </w:rPr>
        <w:t xml:space="preserve"> (</w:t>
      </w:r>
      <w:r w:rsidRPr="0094244D">
        <w:rPr>
          <w:lang w:val="mk-MK"/>
        </w:rPr>
        <w:t>монтесори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активности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класификација</w:t>
      </w:r>
      <w:r w:rsidRPr="0094244D">
        <w:rPr>
          <w:rFonts w:ascii="Macedonian Tms" w:hAnsi="Macedonian Tms" w:cs="Arial"/>
          <w:lang w:val="mk-MK"/>
        </w:rPr>
        <w:t xml:space="preserve"> , </w:t>
      </w:r>
      <w:r w:rsidRPr="0094244D">
        <w:rPr>
          <w:lang w:val="mk-MK"/>
        </w:rPr>
        <w:t>серијација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категоризација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ставање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во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чаша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истурање</w:t>
      </w:r>
      <w:r w:rsidRPr="0094244D">
        <w:rPr>
          <w:rFonts w:ascii="Macedonian Tms" w:hAnsi="Macedonian Tms" w:cs="Arial"/>
          <w:lang w:val="mk-MK"/>
        </w:rPr>
        <w:t xml:space="preserve"> , </w:t>
      </w:r>
      <w:r w:rsidRPr="0094244D">
        <w:rPr>
          <w:lang w:val="mk-MK"/>
        </w:rPr>
        <w:t>претурање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сл</w:t>
      </w:r>
      <w:r w:rsidRPr="0094244D">
        <w:rPr>
          <w:rFonts w:ascii="Macedonian Tms" w:hAnsi="Macedonian Tms" w:cs="Arial"/>
          <w:lang w:val="mk-MK"/>
        </w:rPr>
        <w:t>),</w:t>
      </w:r>
    </w:p>
    <w:p w:rsidR="0094244D" w:rsidRPr="0094244D" w:rsidRDefault="0094244D" w:rsidP="0094244D">
      <w:pPr>
        <w:pStyle w:val="BodyText"/>
        <w:numPr>
          <w:ilvl w:val="0"/>
          <w:numId w:val="15"/>
        </w:numPr>
        <w:suppressAutoHyphens/>
        <w:jc w:val="both"/>
        <w:rPr>
          <w:rFonts w:ascii="Macedonian Tms" w:hAnsi="Macedonian Tms" w:cs="Arial"/>
        </w:rPr>
      </w:pPr>
      <w:r w:rsidRPr="0094244D">
        <w:rPr>
          <w:lang w:val="mk-MK"/>
        </w:rPr>
        <w:lastRenderedPageBreak/>
        <w:t>грижа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за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дидактичките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материјали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ствање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нивното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место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  <w:r w:rsidRPr="0094244D">
        <w:rPr>
          <w:rFonts w:ascii="Macedonian Tms" w:hAnsi="Macedonian Tms" w:cs="Arial"/>
          <w:lang w:val="mk-MK"/>
        </w:rPr>
        <w:t xml:space="preserve">            </w:t>
      </w:r>
      <w:r w:rsidRPr="0094244D">
        <w:rPr>
          <w:lang w:val="mk-MK"/>
        </w:rPr>
        <w:t>ѓ</w:t>
      </w:r>
      <w:r w:rsidRPr="0094244D">
        <w:rPr>
          <w:rFonts w:ascii="Macedonian Tms" w:hAnsi="Macedonian Tms" w:cs="Arial"/>
          <w:lang w:val="mk-MK"/>
        </w:rPr>
        <w:t xml:space="preserve">) </w:t>
      </w:r>
      <w:r w:rsidRPr="0094244D">
        <w:rPr>
          <w:lang w:val="mk-MK"/>
        </w:rPr>
        <w:t>изработка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на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украсни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предмети</w:t>
      </w:r>
      <w:r w:rsidRPr="0094244D">
        <w:rPr>
          <w:rFonts w:ascii="Macedonian Tms" w:hAnsi="Macedonian Tms" w:cs="Arial"/>
          <w:lang w:val="mk-MK"/>
        </w:rPr>
        <w:t xml:space="preserve">, </w:t>
      </w:r>
      <w:r w:rsidRPr="0094244D">
        <w:rPr>
          <w:lang w:val="mk-MK"/>
        </w:rPr>
        <w:t>креативни</w:t>
      </w:r>
      <w:r w:rsidRPr="0094244D">
        <w:rPr>
          <w:rFonts w:ascii="Macedonian Tms" w:hAnsi="Macedonian Tms" w:cs="Arial"/>
          <w:lang w:val="mk-MK"/>
        </w:rPr>
        <w:t xml:space="preserve"> </w:t>
      </w:r>
      <w:r w:rsidRPr="0094244D">
        <w:rPr>
          <w:lang w:val="mk-MK"/>
        </w:rPr>
        <w:t>активности</w:t>
      </w:r>
      <w:r w:rsidRPr="0094244D">
        <w:rPr>
          <w:rFonts w:ascii="Macedonian Tms" w:hAnsi="Macedonian Tms" w:cs="Arial"/>
          <w:lang w:val="mk-MK"/>
        </w:rPr>
        <w:t>:</w:t>
      </w:r>
    </w:p>
    <w:p w:rsidR="0094244D" w:rsidRPr="0094244D" w:rsidRDefault="0094244D" w:rsidP="0094244D">
      <w:pPr>
        <w:pStyle w:val="BodyText"/>
        <w:jc w:val="both"/>
        <w:rPr>
          <w:rFonts w:ascii="Macedonian Tms" w:hAnsi="Macedonian Tms" w:cs="Arial"/>
        </w:rPr>
      </w:pPr>
    </w:p>
    <w:p w:rsidR="0094244D" w:rsidRPr="0094244D" w:rsidRDefault="0094244D" w:rsidP="0094244D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глина</w:t>
      </w:r>
      <w:r w:rsidRPr="0094244D">
        <w:rPr>
          <w:rFonts w:ascii="Macedonian Tms" w:hAnsi="Macedonian Tms"/>
          <w:b w:val="0"/>
          <w:lang w:val="mk-MK"/>
        </w:rPr>
        <w:t xml:space="preserve"> -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врз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глинени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садови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боење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     - </w:t>
      </w:r>
      <w:r w:rsidRPr="0094244D">
        <w:rPr>
          <w:rFonts w:ascii="Times New Roman" w:hAnsi="Times New Roman" w:cs="Times New Roman"/>
          <w:b w:val="0"/>
          <w:lang w:val="mk-MK"/>
        </w:rPr>
        <w:t>украсување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слики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лепење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     - </w:t>
      </w:r>
      <w:r w:rsidRPr="0094244D">
        <w:rPr>
          <w:rFonts w:ascii="Times New Roman" w:hAnsi="Times New Roman" w:cs="Times New Roman"/>
          <w:b w:val="0"/>
          <w:lang w:val="mk-MK"/>
        </w:rPr>
        <w:t>украсување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природен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материјал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лепење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камчиња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бобинки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шишарки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     - </w:t>
      </w:r>
      <w:r w:rsidRPr="0094244D">
        <w:rPr>
          <w:rFonts w:ascii="Times New Roman" w:hAnsi="Times New Roman" w:cs="Times New Roman"/>
          <w:b w:val="0"/>
          <w:lang w:val="mk-MK"/>
        </w:rPr>
        <w:t>рециклирање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разновидни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материјали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пластични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шишиња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чашки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капачиња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хартија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текстил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. 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      -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чувството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естетика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убави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нешта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ќе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најдат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примена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секојдневието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  <w:t>(</w:t>
      </w:r>
      <w:r w:rsidRPr="0094244D">
        <w:rPr>
          <w:rFonts w:ascii="Times New Roman" w:hAnsi="Times New Roman" w:cs="Times New Roman"/>
          <w:b w:val="0"/>
          <w:lang w:val="mk-MK"/>
        </w:rPr>
        <w:t>активностите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кративните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        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чисетење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средување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простор</w:t>
      </w:r>
    </w:p>
    <w:p w:rsidR="0094244D" w:rsidRPr="0094244D" w:rsidRDefault="0094244D" w:rsidP="0094244D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метење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занималната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метлата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џогирање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занималната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џогер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пребришување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работните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површини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Поттикнување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развој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фината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моторика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просторно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пластично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обликување</w:t>
      </w:r>
      <w:r w:rsidRPr="0094244D">
        <w:rPr>
          <w:rFonts w:ascii="Macedonian Tms" w:hAnsi="Macedonian Tms"/>
          <w:lang w:val="mk-MK"/>
        </w:rPr>
        <w:t xml:space="preserve">, </w:t>
      </w:r>
      <w:r w:rsidRPr="0094244D">
        <w:rPr>
          <w:rFonts w:ascii="Times New Roman" w:hAnsi="Times New Roman" w:cs="Times New Roman"/>
          <w:lang w:val="mk-MK"/>
        </w:rPr>
        <w:t>моделирање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</w:t>
      </w:r>
      <w:r w:rsidRPr="0094244D">
        <w:rPr>
          <w:rFonts w:ascii="Times New Roman" w:hAnsi="Times New Roman" w:cs="Times New Roman"/>
          <w:b w:val="0"/>
          <w:lang w:val="mk-MK"/>
        </w:rPr>
        <w:t>Ова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постојана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корлеација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останатите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содржини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претставува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заокружување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тематските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разговори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реализираат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прилог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зацврстување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усвоените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поими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нивно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адекватно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користење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секојдневниот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живот</w:t>
      </w:r>
      <w:r w:rsidRPr="0094244D">
        <w:rPr>
          <w:rFonts w:ascii="Macedonian Tms" w:hAnsi="Macedonian Tms"/>
          <w:b w:val="0"/>
          <w:lang w:val="mk-MK"/>
        </w:rPr>
        <w:t xml:space="preserve">. </w:t>
      </w:r>
      <w:r w:rsidRPr="0094244D">
        <w:rPr>
          <w:rFonts w:ascii="Times New Roman" w:hAnsi="Times New Roman" w:cs="Times New Roman"/>
          <w:b w:val="0"/>
          <w:lang w:val="mk-MK"/>
        </w:rPr>
        <w:t>Истовремено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имаат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цел</w:t>
      </w:r>
      <w:r w:rsidRPr="0094244D">
        <w:rPr>
          <w:rFonts w:ascii="Macedonian Tms" w:hAnsi="Macedonian Tms"/>
          <w:b w:val="0"/>
          <w:lang w:val="mk-MK"/>
        </w:rPr>
        <w:t xml:space="preserve">: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поттикне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фината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моторика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горните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екстремитети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визиомоторната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координација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контрола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како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примена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секојдневните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највисок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степен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извлекувајќи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развивајќи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потенцијални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можности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секој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корисник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поединечно</w:t>
      </w:r>
      <w:r w:rsidRPr="0094244D">
        <w:rPr>
          <w:rFonts w:ascii="Macedonian Tms" w:hAnsi="Macedonian Tms"/>
          <w:b w:val="0"/>
          <w:lang w:val="mk-MK"/>
        </w:rPr>
        <w:t xml:space="preserve">. </w:t>
      </w: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позитивните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чувства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кај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најпрво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како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основен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начин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поттикнување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фината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моторика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примената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техниката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шкрабање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слободна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рака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употреба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молив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боичка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хартија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линија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правец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следење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испрекинати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линии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искривена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линја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според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правец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пример</w:t>
      </w:r>
      <w:r w:rsidRPr="0094244D">
        <w:rPr>
          <w:rFonts w:ascii="Macedonian Tms" w:hAnsi="Macedonian Tms"/>
          <w:b w:val="0"/>
          <w:lang w:val="mk-MK"/>
        </w:rPr>
        <w:t xml:space="preserve">),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слободна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рака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самостојно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линија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прст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врз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пеок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стапче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пецок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брашно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ориз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разновидни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материјали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пишување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поширока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потесна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површина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основа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кружна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линија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мотив</w:t>
      </w:r>
      <w:r w:rsidRPr="0094244D">
        <w:rPr>
          <w:rFonts w:ascii="Macedonian Tms" w:hAnsi="Macedonian Tms"/>
          <w:b w:val="0"/>
          <w:lang w:val="mk-MK"/>
        </w:rPr>
        <w:t xml:space="preserve"> ( </w:t>
      </w:r>
      <w:r w:rsidRPr="0094244D">
        <w:rPr>
          <w:rFonts w:ascii="Times New Roman" w:hAnsi="Times New Roman" w:cs="Times New Roman"/>
          <w:b w:val="0"/>
          <w:lang w:val="mk-MK"/>
        </w:rPr>
        <w:t>прецртувње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контури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мотив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очигледен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моментот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мотив</w:t>
      </w:r>
      <w:r w:rsidRPr="0094244D">
        <w:rPr>
          <w:rFonts w:ascii="Macedonian Tms" w:hAnsi="Macedonian Tms"/>
          <w:b w:val="0"/>
          <w:lang w:val="mk-MK"/>
        </w:rPr>
        <w:t>(</w:t>
      </w:r>
      <w:r w:rsidRPr="0094244D">
        <w:rPr>
          <w:rFonts w:ascii="Times New Roman" w:hAnsi="Times New Roman" w:cs="Times New Roman"/>
          <w:b w:val="0"/>
          <w:lang w:val="mk-MK"/>
        </w:rPr>
        <w:t>поврзување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точки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ѕид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стакло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керамика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платно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разликување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основните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бои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истите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боички</w:t>
      </w:r>
      <w:r w:rsidRPr="0094244D">
        <w:rPr>
          <w:rFonts w:ascii="Macedonian Tms" w:hAnsi="Macedonian Tms"/>
          <w:b w:val="0"/>
          <w:lang w:val="mk-MK"/>
        </w:rPr>
        <w:t xml:space="preserve"> ( </w:t>
      </w:r>
      <w:r w:rsidRPr="0094244D">
        <w:rPr>
          <w:rFonts w:ascii="Times New Roman" w:hAnsi="Times New Roman" w:cs="Times New Roman"/>
          <w:b w:val="0"/>
          <w:lang w:val="mk-MK"/>
        </w:rPr>
        <w:t>дрвени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мрсни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водени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просторно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претставување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предметите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боење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грижа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приборот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боење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цртање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боење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именување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негова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правилна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примена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маниупулација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хартија</w:t>
      </w:r>
      <w:r w:rsidRPr="0094244D">
        <w:rPr>
          <w:rFonts w:ascii="Macedonian Tms" w:hAnsi="Macedonian Tms"/>
          <w:b w:val="0"/>
          <w:lang w:val="mk-MK"/>
        </w:rPr>
        <w:t xml:space="preserve">- </w:t>
      </w:r>
      <w:r w:rsidRPr="0094244D">
        <w:rPr>
          <w:rFonts w:ascii="Times New Roman" w:hAnsi="Times New Roman" w:cs="Times New Roman"/>
          <w:b w:val="0"/>
          <w:lang w:val="mk-MK"/>
        </w:rPr>
        <w:t>кинење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превиткување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сечење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режење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ножички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лепење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лепак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изработка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паноа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изложување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изработените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цртежи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тема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украсување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просториите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изработки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изложување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готов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производ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лепење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природен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материјал</w:t>
      </w:r>
      <w:r w:rsidRPr="0094244D">
        <w:rPr>
          <w:rFonts w:ascii="Macedonian Tms" w:hAnsi="Macedonian Tms"/>
          <w:b w:val="0"/>
          <w:lang w:val="mk-MK"/>
        </w:rPr>
        <w:t>(</w:t>
      </w:r>
      <w:r w:rsidRPr="0094244D">
        <w:rPr>
          <w:rFonts w:ascii="Times New Roman" w:hAnsi="Times New Roman" w:cs="Times New Roman"/>
          <w:b w:val="0"/>
          <w:lang w:val="mk-MK"/>
        </w:rPr>
        <w:t>бобинки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ориз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грав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камчиња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хартија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изработки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икони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украсни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шишиња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вазни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волница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мотање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размрсување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 </w:t>
      </w:r>
      <w:r w:rsidRPr="0094244D">
        <w:rPr>
          <w:rFonts w:ascii="Times New Roman" w:hAnsi="Times New Roman" w:cs="Times New Roman"/>
          <w:b w:val="0"/>
          <w:lang w:val="mk-MK"/>
        </w:rPr>
        <w:t>Моделирање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94244D" w:rsidRDefault="0094244D" w:rsidP="0094244D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пластелин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моделирањер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.,</w:t>
      </w:r>
    </w:p>
    <w:p w:rsidR="0094244D" w:rsidRPr="0094244D" w:rsidRDefault="0094244D" w:rsidP="0094244D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тесто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месење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тегнење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сучење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преклопување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глина</w:t>
      </w:r>
      <w:r w:rsidRPr="0094244D">
        <w:rPr>
          <w:rFonts w:ascii="Macedonian Tms" w:hAnsi="Macedonian Tms"/>
          <w:b w:val="0"/>
          <w:lang w:val="mk-MK"/>
        </w:rPr>
        <w:t xml:space="preserve"> : </w:t>
      </w:r>
      <w:r w:rsidRPr="0094244D">
        <w:rPr>
          <w:rFonts w:ascii="Times New Roman" w:hAnsi="Times New Roman" w:cs="Times New Roman"/>
          <w:b w:val="0"/>
          <w:lang w:val="mk-MK"/>
        </w:rPr>
        <w:t>месење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вообличување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украсување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моделирање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едноставни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хартија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картон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моделирање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 </w:t>
      </w:r>
      <w:r w:rsidRPr="0094244D">
        <w:rPr>
          <w:rFonts w:ascii="Times New Roman" w:hAnsi="Times New Roman" w:cs="Times New Roman"/>
          <w:b w:val="0"/>
          <w:lang w:val="mk-MK"/>
        </w:rPr>
        <w:t>Конструирање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94244D" w:rsidRDefault="0094244D" w:rsidP="0094244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lastRenderedPageBreak/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коцки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редење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сопствена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желба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коцки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зададен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пример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сложеност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модел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слика</w:t>
      </w:r>
    </w:p>
    <w:p w:rsidR="0094244D" w:rsidRPr="0094244D" w:rsidRDefault="0094244D" w:rsidP="0094244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едноставни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сложувалки</w:t>
      </w:r>
      <w:r w:rsidRPr="0094244D">
        <w:rPr>
          <w:rFonts w:ascii="Macedonian Tms" w:hAnsi="Macedonian Tms"/>
          <w:b w:val="0"/>
          <w:lang w:val="mk-MK"/>
        </w:rPr>
        <w:t xml:space="preserve">( </w:t>
      </w:r>
      <w:r w:rsidRPr="0094244D">
        <w:rPr>
          <w:rFonts w:ascii="Times New Roman" w:hAnsi="Times New Roman" w:cs="Times New Roman"/>
          <w:b w:val="0"/>
          <w:lang w:val="mk-MK"/>
        </w:rPr>
        <w:t>пронаоѓање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лик</w:t>
      </w:r>
      <w:r w:rsidRPr="0094244D">
        <w:rPr>
          <w:rFonts w:ascii="Macedonian Tms" w:hAnsi="Macedonian Tms"/>
          <w:b w:val="0"/>
          <w:lang w:val="mk-MK"/>
        </w:rPr>
        <w:t>,</w:t>
      </w:r>
      <w:r w:rsidRPr="0094244D">
        <w:rPr>
          <w:rFonts w:ascii="Times New Roman" w:hAnsi="Times New Roman" w:cs="Times New Roman"/>
          <w:b w:val="0"/>
          <w:lang w:val="mk-MK"/>
        </w:rPr>
        <w:t>мотив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когнитивните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способности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подобрување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логичкото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размислување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</w:p>
    <w:p w:rsidR="0094244D" w:rsidRPr="0094244D" w:rsidRDefault="0094244D" w:rsidP="0094244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просторна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ориентација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</w:p>
    <w:p w:rsidR="0094244D" w:rsidRPr="0094244D" w:rsidRDefault="0094244D" w:rsidP="0094244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манипулација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редење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вообликувајки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облик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Ова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директна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корелација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креативните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</w:t>
      </w:r>
    </w:p>
    <w:p w:rsidR="0094244D" w:rsidRPr="0094244D" w:rsidRDefault="0094244D" w:rsidP="0094244D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Развој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на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моториката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физичкиот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развој</w:t>
      </w: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</w:p>
    <w:p w:rsidR="0094244D" w:rsidRPr="0094244D" w:rsidRDefault="0094244D" w:rsidP="0094244D">
      <w:pPr>
        <w:jc w:val="both"/>
        <w:rPr>
          <w:rFonts w:asciiTheme="minorHAnsi" w:hAnsiTheme="minorHAnsi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/>
          <w:b w:val="0"/>
          <w:lang w:val="mk-MK"/>
        </w:rPr>
        <w:tab/>
      </w:r>
      <w:r w:rsidRPr="0094244D">
        <w:rPr>
          <w:rFonts w:ascii="Times New Roman" w:hAnsi="Times New Roman" w:cs="Times New Roman"/>
          <w:b w:val="0"/>
          <w:lang w:val="mk-MK"/>
        </w:rPr>
        <w:t>Ова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врска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преостанати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подрачја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содржини</w:t>
      </w:r>
      <w:r w:rsidRPr="0094244D">
        <w:rPr>
          <w:rFonts w:ascii="Macedonian Tms" w:hAnsi="Macedonian Tms"/>
          <w:b w:val="0"/>
          <w:lang w:val="mk-MK"/>
        </w:rPr>
        <w:t xml:space="preserve">. </w:t>
      </w:r>
      <w:r w:rsidRPr="0094244D">
        <w:rPr>
          <w:rFonts w:ascii="Times New Roman" w:hAnsi="Times New Roman" w:cs="Times New Roman"/>
          <w:b w:val="0"/>
          <w:lang w:val="mk-MK"/>
        </w:rPr>
        <w:t>Има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цел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релаксира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исто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време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зајкане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организмот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развие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физичките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потенцијали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повисок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степен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канализираат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негативната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енергија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позитивен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правец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помогне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пројавување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подигнување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спортскиот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дух</w:t>
      </w:r>
      <w:r>
        <w:rPr>
          <w:rFonts w:ascii="Macedonian Tms" w:hAnsi="Macedonian Tms"/>
          <w:b w:val="0"/>
          <w:lang w:val="mk-MK"/>
        </w:rPr>
        <w:t>.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а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вежби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општ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телесен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</w:p>
    <w:p w:rsidR="0094244D" w:rsidRPr="0094244D" w:rsidRDefault="0094244D" w:rsidP="0094244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имитирање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движења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</w:t>
      </w:r>
    </w:p>
    <w:p w:rsidR="0094244D" w:rsidRPr="0094244D" w:rsidRDefault="0094244D" w:rsidP="0094244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имитирање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движења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природата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нишање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гранките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кога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дува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ветрот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сменување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денот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ноќта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имитација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бранови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.)</w:t>
      </w:r>
    </w:p>
    <w:p w:rsidR="0094244D" w:rsidRPr="0094244D" w:rsidRDefault="0094244D" w:rsidP="0094244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вежби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голема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мала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мускули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б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вежби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визиомоторна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контрола</w:t>
      </w:r>
    </w:p>
    <w:p w:rsidR="0094244D" w:rsidRPr="0094244D" w:rsidRDefault="0094244D" w:rsidP="0094244D">
      <w:pPr>
        <w:numPr>
          <w:ilvl w:val="2"/>
          <w:numId w:val="3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ставање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клуч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брава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2"/>
          <w:numId w:val="3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пишување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2"/>
          <w:numId w:val="3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завртување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завртки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навртки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numPr>
          <w:ilvl w:val="2"/>
          <w:numId w:val="3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додавање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подавање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топка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numPr>
          <w:ilvl w:val="2"/>
          <w:numId w:val="3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играње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играчка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облици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каде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што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потребно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уфрли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дупка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2"/>
          <w:numId w:val="31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играње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фудбал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координација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око</w:t>
      </w:r>
      <w:r w:rsidRPr="0094244D">
        <w:rPr>
          <w:rFonts w:ascii="Macedonian Tms" w:hAnsi="Macedonian Tms"/>
          <w:b w:val="0"/>
          <w:lang w:val="mk-MK"/>
        </w:rPr>
        <w:t>-</w:t>
      </w:r>
      <w:r w:rsidRPr="0094244D">
        <w:rPr>
          <w:rFonts w:ascii="Times New Roman" w:hAnsi="Times New Roman" w:cs="Times New Roman"/>
          <w:b w:val="0"/>
          <w:lang w:val="mk-MK"/>
        </w:rPr>
        <w:t>нога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jc w:val="both"/>
        <w:rPr>
          <w:rFonts w:asciiTheme="minorHAnsi" w:hAnsiTheme="minorHAnsi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</w:t>
      </w:r>
      <w:r w:rsidRPr="0094244D">
        <w:rPr>
          <w:rFonts w:ascii="Times New Roman" w:hAnsi="Times New Roman" w:cs="Times New Roman"/>
          <w:b w:val="0"/>
          <w:lang w:val="mk-MK"/>
        </w:rPr>
        <w:t>в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вежби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развој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спретноста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екстремитетите</w:t>
      </w:r>
    </w:p>
    <w:p w:rsidR="0094244D" w:rsidRPr="0094244D" w:rsidRDefault="0094244D" w:rsidP="0094244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lastRenderedPageBreak/>
        <w:t>координација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движењата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горните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долните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екстремитети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синхронизирано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движење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телото</w:t>
      </w:r>
    </w:p>
    <w:p w:rsidR="0094244D" w:rsidRPr="0094244D" w:rsidRDefault="0094244D" w:rsidP="0094244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линија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крива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линија</w:t>
      </w:r>
    </w:p>
    <w:p w:rsidR="0094244D" w:rsidRPr="0094244D" w:rsidRDefault="0094244D" w:rsidP="0094244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нерамен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терен</w:t>
      </w:r>
      <w:r w:rsidRPr="0094244D">
        <w:rPr>
          <w:rFonts w:ascii="Macedonian Tms" w:hAnsi="Macedonian Tms"/>
          <w:b w:val="0"/>
          <w:lang w:val="mk-MK"/>
        </w:rPr>
        <w:t xml:space="preserve"> ,</w:t>
      </w:r>
    </w:p>
    <w:p w:rsidR="0094244D" w:rsidRPr="0094244D" w:rsidRDefault="0094244D" w:rsidP="0094244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угорница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удолница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скокање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нога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одржување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рамнотежата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мирување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мижење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стоење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нога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</w:t>
      </w:r>
      <w:r w:rsidRPr="0094244D">
        <w:rPr>
          <w:rFonts w:ascii="Times New Roman" w:hAnsi="Times New Roman" w:cs="Times New Roman"/>
          <w:b w:val="0"/>
          <w:lang w:val="mk-MK"/>
        </w:rPr>
        <w:t>г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игри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реквизити</w:t>
      </w:r>
    </w:p>
    <w:p w:rsidR="0094244D" w:rsidRPr="0094244D" w:rsidRDefault="0094244D" w:rsidP="0094244D">
      <w:pPr>
        <w:numPr>
          <w:ilvl w:val="2"/>
          <w:numId w:val="3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додавање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топка</w:t>
      </w:r>
      <w:r w:rsidRPr="0094244D">
        <w:rPr>
          <w:rFonts w:ascii="Macedonian Tms" w:hAnsi="Macedonian Tms"/>
          <w:b w:val="0"/>
          <w:lang w:val="mk-MK"/>
        </w:rPr>
        <w:t xml:space="preserve"> -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парови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група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поединечно</w:t>
      </w:r>
    </w:p>
    <w:p w:rsidR="0094244D" w:rsidRPr="0094244D" w:rsidRDefault="0094244D" w:rsidP="0094244D">
      <w:pPr>
        <w:numPr>
          <w:ilvl w:val="2"/>
          <w:numId w:val="3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фрлање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топка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височина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пречекување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раце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2"/>
          <w:numId w:val="3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тегнење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јаже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екипно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поединечно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2"/>
          <w:numId w:val="3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трчање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препреки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</w:p>
    <w:p w:rsidR="0094244D" w:rsidRPr="0094244D" w:rsidRDefault="0094244D" w:rsidP="0094244D">
      <w:pPr>
        <w:numPr>
          <w:ilvl w:val="2"/>
          <w:numId w:val="3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</w:t>
      </w:r>
      <w:r w:rsidRPr="0094244D">
        <w:rPr>
          <w:rFonts w:ascii="Times New Roman" w:hAnsi="Times New Roman" w:cs="Times New Roman"/>
          <w:b w:val="0"/>
          <w:lang w:val="mk-MK"/>
        </w:rPr>
        <w:t>скокање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јаже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2"/>
          <w:numId w:val="3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играње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чунови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Macedonian Tms" w:hAnsi="Macedonian Tms" w:cs="Macedonian Tms"/>
          <w:b w:val="0"/>
          <w:lang w:val="mk-MK"/>
        </w:rPr>
        <w:t>–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туркање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топка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2"/>
          <w:numId w:val="33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организирани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игри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топка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фудбал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Macedonian Tms" w:hAnsi="Macedonian Tms"/>
          <w:lang w:val="mk-MK"/>
        </w:rPr>
      </w:pPr>
      <w:r w:rsidRPr="0094244D">
        <w:rPr>
          <w:rFonts w:ascii="Times New Roman" w:hAnsi="Times New Roman" w:cs="Times New Roman"/>
          <w:lang w:val="mk-MK"/>
        </w:rPr>
        <w:t>Музикотерапија</w:t>
      </w:r>
      <w:r w:rsidRPr="0094244D">
        <w:rPr>
          <w:rFonts w:ascii="Macedonian Tms" w:hAnsi="Macedonian Tms"/>
          <w:lang w:val="mk-MK"/>
        </w:rPr>
        <w:t xml:space="preserve"> (</w:t>
      </w:r>
      <w:r w:rsidRPr="0094244D">
        <w:rPr>
          <w:rFonts w:ascii="Times New Roman" w:hAnsi="Times New Roman" w:cs="Times New Roman"/>
          <w:lang w:val="mk-MK"/>
        </w:rPr>
        <w:t>во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корелација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со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музичко</w:t>
      </w:r>
      <w:r w:rsidRPr="0094244D">
        <w:rPr>
          <w:rFonts w:ascii="Macedonian Tms" w:hAnsi="Macedonian Tms"/>
          <w:lang w:val="mk-MK"/>
        </w:rPr>
        <w:t>-</w:t>
      </w:r>
      <w:r w:rsidRPr="0094244D">
        <w:rPr>
          <w:rFonts w:ascii="Times New Roman" w:hAnsi="Times New Roman" w:cs="Times New Roman"/>
          <w:lang w:val="mk-MK"/>
        </w:rPr>
        <w:t>драмско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катче</w:t>
      </w:r>
      <w:r w:rsidRPr="0094244D">
        <w:rPr>
          <w:rFonts w:ascii="Macedonian Tms" w:hAnsi="Macedonian Tms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</w:t>
      </w:r>
      <w:r w:rsidRPr="0094244D">
        <w:rPr>
          <w:rFonts w:ascii="Times New Roman" w:hAnsi="Times New Roman" w:cs="Times New Roman"/>
          <w:b w:val="0"/>
          <w:lang w:val="mk-MK"/>
        </w:rPr>
        <w:t>а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развивање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способностите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распознавање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</w:t>
      </w:r>
      <w:r w:rsidRPr="0094244D">
        <w:rPr>
          <w:rFonts w:ascii="Macedonian Tms" w:hAnsi="Macedonian Tms"/>
          <w:b w:val="0"/>
          <w:lang w:val="mk-MK"/>
        </w:rPr>
        <w:t>:</w:t>
      </w:r>
    </w:p>
    <w:p w:rsidR="0094244D" w:rsidRPr="0094244D" w:rsidRDefault="0094244D" w:rsidP="0094244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запознавање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звуци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доаѓаат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извори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барање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извор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звук</w:t>
      </w:r>
    </w:p>
    <w:p w:rsidR="0094244D" w:rsidRPr="0094244D" w:rsidRDefault="0094244D" w:rsidP="0094244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разликување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звуци</w:t>
      </w:r>
    </w:p>
    <w:p w:rsidR="0094244D" w:rsidRPr="0094244D" w:rsidRDefault="0094244D" w:rsidP="0094244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разликување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гласна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тивка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звуци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јачина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интензитет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разликување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брза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бана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темпо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</w:t>
      </w:r>
      <w:r w:rsidRPr="0094244D">
        <w:rPr>
          <w:rFonts w:ascii="Times New Roman" w:hAnsi="Times New Roman" w:cs="Times New Roman"/>
          <w:b w:val="0"/>
          <w:lang w:val="mk-MK"/>
        </w:rPr>
        <w:t>б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</w:t>
      </w:r>
    </w:p>
    <w:p w:rsidR="0094244D" w:rsidRPr="0094244D" w:rsidRDefault="0094244D" w:rsidP="0094244D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радио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тв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инструменти</w:t>
      </w:r>
    </w:p>
    <w:p w:rsidR="0094244D" w:rsidRPr="0094244D" w:rsidRDefault="0094244D" w:rsidP="0094244D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распознавање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инструментите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според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музиката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 </w:t>
      </w:r>
      <w:r w:rsidRPr="0094244D">
        <w:rPr>
          <w:rFonts w:ascii="Times New Roman" w:hAnsi="Times New Roman" w:cs="Times New Roman"/>
          <w:b w:val="0"/>
          <w:lang w:val="mk-MK"/>
        </w:rPr>
        <w:t>в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развивање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музичките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перцепции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имитирање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животински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гласови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ономатопеа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животни</w:t>
      </w:r>
      <w:r w:rsidRPr="0094244D">
        <w:rPr>
          <w:rFonts w:ascii="Macedonian Tms" w:hAnsi="Macedonian Tms"/>
          <w:b w:val="0"/>
          <w:lang w:val="mk-MK"/>
        </w:rPr>
        <w:t>(</w:t>
      </w:r>
      <w:r w:rsidRPr="0094244D">
        <w:rPr>
          <w:rFonts w:ascii="Times New Roman" w:hAnsi="Times New Roman" w:cs="Times New Roman"/>
          <w:b w:val="0"/>
          <w:lang w:val="mk-MK"/>
        </w:rPr>
        <w:t>лаење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кукуригање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мјаукање</w:t>
      </w:r>
      <w:r w:rsidRPr="0094244D">
        <w:rPr>
          <w:rFonts w:ascii="Macedonian Tms" w:hAnsi="Macedonian Tms"/>
          <w:b w:val="0"/>
          <w:lang w:val="mk-MK"/>
        </w:rPr>
        <w:t>),</w:t>
      </w:r>
    </w:p>
    <w:p w:rsidR="0094244D" w:rsidRPr="0094244D" w:rsidRDefault="0094244D" w:rsidP="0094244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диференцирање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тонови</w:t>
      </w:r>
      <w:r w:rsidRPr="0094244D">
        <w:rPr>
          <w:rFonts w:ascii="Macedonian Tms" w:hAnsi="Macedonian Tms"/>
          <w:b w:val="0"/>
          <w:lang w:val="mk-MK"/>
        </w:rPr>
        <w:t xml:space="preserve"> , </w:t>
      </w:r>
      <w:r w:rsidRPr="0094244D">
        <w:rPr>
          <w:rFonts w:ascii="Times New Roman" w:hAnsi="Times New Roman" w:cs="Times New Roman"/>
          <w:b w:val="0"/>
          <w:lang w:val="mk-MK"/>
        </w:rPr>
        <w:t>односно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гласови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висок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низок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посилен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послаб</w:t>
      </w:r>
    </w:p>
    <w:p w:rsidR="0094244D" w:rsidRPr="0094244D" w:rsidRDefault="0094244D" w:rsidP="0094244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разликување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звуци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произведени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удирање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метал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дрво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стакло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сл</w:t>
      </w:r>
      <w:r w:rsidRPr="0094244D">
        <w:rPr>
          <w:rFonts w:ascii="Macedonian Tms" w:hAnsi="Macedonian Tms"/>
          <w:b w:val="0"/>
          <w:lang w:val="mk-MK"/>
        </w:rPr>
        <w:t>.,</w:t>
      </w:r>
    </w:p>
    <w:p w:rsidR="0094244D" w:rsidRPr="0094244D" w:rsidRDefault="0094244D" w:rsidP="0094244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самостојно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пуштање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радио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одбирање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lastRenderedPageBreak/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народни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забавни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детски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</w:p>
    <w:p w:rsidR="0094244D" w:rsidRPr="0094244D" w:rsidRDefault="0094244D" w:rsidP="0094244D">
      <w:pPr>
        <w:jc w:val="both"/>
        <w:rPr>
          <w:rFonts w:asciiTheme="minorHAnsi" w:hAnsiTheme="minorHAnsi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</w:t>
      </w:r>
      <w:r w:rsidRPr="0094244D">
        <w:rPr>
          <w:rFonts w:ascii="Times New Roman" w:hAnsi="Times New Roman" w:cs="Times New Roman"/>
          <w:b w:val="0"/>
          <w:lang w:val="mk-MK"/>
        </w:rPr>
        <w:t>г</w:t>
      </w:r>
      <w:r w:rsidRPr="0094244D">
        <w:rPr>
          <w:rFonts w:ascii="Macedonian Tms" w:hAnsi="Macedonian Tms"/>
          <w:b w:val="0"/>
          <w:lang w:val="mk-MK"/>
        </w:rPr>
        <w:t xml:space="preserve">) </w:t>
      </w:r>
      <w:r w:rsidRPr="0094244D">
        <w:rPr>
          <w:rFonts w:ascii="Times New Roman" w:hAnsi="Times New Roman" w:cs="Times New Roman"/>
          <w:b w:val="0"/>
          <w:lang w:val="mk-MK"/>
        </w:rPr>
        <w:t>пеење</w:t>
      </w:r>
    </w:p>
    <w:p w:rsidR="0094244D" w:rsidRPr="0094244D" w:rsidRDefault="0094244D" w:rsidP="0094244D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детски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народни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забавни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</w:p>
    <w:p w:rsidR="0094244D" w:rsidRPr="0094244D" w:rsidRDefault="0094244D" w:rsidP="0094244D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пеење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</w:p>
    <w:p w:rsidR="0094244D" w:rsidRPr="0094244D" w:rsidRDefault="0094244D" w:rsidP="0094244D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пеење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тематски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  <w:r w:rsidRPr="0094244D">
        <w:rPr>
          <w:rFonts w:ascii="Macedonian Tms" w:hAnsi="Macedonian Tms"/>
          <w:b w:val="0"/>
          <w:lang w:val="mk-MK"/>
        </w:rPr>
        <w:t xml:space="preserve"> (</w:t>
      </w:r>
      <w:r w:rsidRPr="0094244D">
        <w:rPr>
          <w:rFonts w:ascii="Times New Roman" w:hAnsi="Times New Roman" w:cs="Times New Roman"/>
          <w:b w:val="0"/>
          <w:lang w:val="mk-MK"/>
        </w:rPr>
        <w:t>роденден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годишни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времиња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различни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предмети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случувања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празници</w:t>
      </w:r>
      <w:r w:rsidRPr="0094244D">
        <w:rPr>
          <w:rFonts w:ascii="Macedonian Tms" w:hAnsi="Macedonian Tms"/>
          <w:b w:val="0"/>
          <w:lang w:val="mk-MK"/>
        </w:rPr>
        <w:t xml:space="preserve">, </w:t>
      </w:r>
      <w:r w:rsidRPr="0094244D">
        <w:rPr>
          <w:rFonts w:ascii="Times New Roman" w:hAnsi="Times New Roman" w:cs="Times New Roman"/>
          <w:b w:val="0"/>
          <w:lang w:val="mk-MK"/>
        </w:rPr>
        <w:t>обичаи</w:t>
      </w:r>
      <w:r w:rsidRPr="0094244D">
        <w:rPr>
          <w:rFonts w:ascii="Macedonian Tms" w:hAnsi="Macedonian Tms"/>
          <w:b w:val="0"/>
          <w:lang w:val="mk-MK"/>
        </w:rPr>
        <w:t>)</w:t>
      </w:r>
    </w:p>
    <w:p w:rsidR="0094244D" w:rsidRPr="0094244D" w:rsidRDefault="0094244D" w:rsidP="0094244D">
      <w:pPr>
        <w:jc w:val="both"/>
        <w:rPr>
          <w:rFonts w:asciiTheme="minorHAnsi" w:hAnsiTheme="minorHAnsi"/>
          <w:b w:val="0"/>
          <w:lang w:val="mk-MK"/>
        </w:rPr>
      </w:pPr>
      <w:r>
        <w:rPr>
          <w:rFonts w:ascii="Macedonian Tms" w:hAnsi="Macedonian Tms"/>
          <w:b w:val="0"/>
          <w:lang w:val="mk-MK"/>
        </w:rPr>
        <w:t xml:space="preserve">      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</w:t>
      </w:r>
      <w:r w:rsidRPr="0094244D">
        <w:rPr>
          <w:rFonts w:ascii="Times New Roman" w:hAnsi="Times New Roman" w:cs="Times New Roman"/>
          <w:b w:val="0"/>
          <w:lang w:val="mk-MK"/>
        </w:rPr>
        <w:t>д</w:t>
      </w:r>
      <w:r>
        <w:rPr>
          <w:rFonts w:ascii="Macedonian Tms" w:hAnsi="Macedonian Tms"/>
          <w:b w:val="0"/>
          <w:lang w:val="mk-MK"/>
        </w:rPr>
        <w:t>)</w:t>
      </w:r>
      <w:r>
        <w:rPr>
          <w:rFonts w:asciiTheme="minorHAnsi" w:hAnsiTheme="minorHAnsi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ритмички</w:t>
      </w:r>
      <w:r>
        <w:rPr>
          <w:rFonts w:asciiTheme="minorHAnsi" w:hAnsiTheme="minorHAnsi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игри</w:t>
      </w:r>
      <w:r w:rsidRPr="0094244D">
        <w:rPr>
          <w:rFonts w:ascii="Macedonian Tms" w:hAnsi="Macedonian Tms"/>
          <w:b w:val="0"/>
          <w:lang w:val="mk-MK"/>
        </w:rPr>
        <w:br/>
      </w:r>
    </w:p>
    <w:p w:rsidR="0094244D" w:rsidRPr="0094244D" w:rsidRDefault="0094244D" w:rsidP="0094244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имитација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одреден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ритам</w:t>
      </w:r>
      <w:r w:rsidRPr="0094244D">
        <w:rPr>
          <w:rFonts w:ascii="Macedonian Tms" w:hAnsi="Macedonian Tms"/>
          <w:b w:val="0"/>
          <w:lang w:val="mk-MK"/>
        </w:rPr>
        <w:t>,</w:t>
      </w:r>
    </w:p>
    <w:p w:rsidR="0094244D" w:rsidRPr="0094244D" w:rsidRDefault="0094244D" w:rsidP="0094244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Times New Roman" w:hAnsi="Times New Roman" w:cs="Times New Roman"/>
          <w:b w:val="0"/>
          <w:lang w:val="mk-MK"/>
        </w:rPr>
        <w:t>играње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народни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ора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други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едноставни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танци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едноставни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движења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</w:p>
    <w:p w:rsidR="0094244D" w:rsidRPr="0094244D" w:rsidRDefault="0094244D" w:rsidP="0094244D">
      <w:pPr>
        <w:jc w:val="both"/>
        <w:rPr>
          <w:rFonts w:ascii="Macedonian Tms" w:hAnsi="Macedonian Tms"/>
          <w:lang w:val="mk-MK"/>
        </w:rPr>
      </w:pPr>
      <w:r w:rsidRPr="0094244D">
        <w:rPr>
          <w:rFonts w:ascii="Macedonian Tms" w:hAnsi="Macedonian Tms"/>
          <w:lang w:val="mk-MK"/>
        </w:rPr>
        <w:t xml:space="preserve">7. </w:t>
      </w:r>
      <w:r w:rsidRPr="0094244D">
        <w:rPr>
          <w:rFonts w:ascii="Times New Roman" w:hAnsi="Times New Roman" w:cs="Times New Roman"/>
          <w:lang w:val="mk-MK"/>
        </w:rPr>
        <w:t>Културно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забавни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рекреативни</w:t>
      </w:r>
      <w:r w:rsidRPr="0094244D">
        <w:rPr>
          <w:rFonts w:ascii="Macedonian Tms" w:hAnsi="Macedonian Tms"/>
          <w:lang w:val="mk-MK"/>
        </w:rPr>
        <w:t xml:space="preserve"> </w:t>
      </w:r>
      <w:r w:rsidRPr="0094244D">
        <w:rPr>
          <w:rFonts w:ascii="Times New Roman" w:hAnsi="Times New Roman" w:cs="Times New Roman"/>
          <w:lang w:val="mk-MK"/>
        </w:rPr>
        <w:t>активности</w:t>
      </w:r>
      <w:r w:rsidRPr="0094244D">
        <w:rPr>
          <w:rFonts w:ascii="Macedonian Tms" w:hAnsi="Macedonian Tms"/>
          <w:lang w:val="mk-MK"/>
        </w:rPr>
        <w:t>: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-</w:t>
      </w:r>
      <w:r w:rsidRPr="0094244D">
        <w:rPr>
          <w:rFonts w:ascii="Times New Roman" w:hAnsi="Times New Roman" w:cs="Times New Roman"/>
          <w:b w:val="0"/>
          <w:lang w:val="mk-MK"/>
        </w:rPr>
        <w:t>прошетки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кругот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надвор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него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-</w:t>
      </w:r>
      <w:r w:rsidRPr="0094244D">
        <w:rPr>
          <w:rFonts w:ascii="Times New Roman" w:hAnsi="Times New Roman" w:cs="Times New Roman"/>
          <w:b w:val="0"/>
          <w:lang w:val="mk-MK"/>
        </w:rPr>
        <w:t>посети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културно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забавни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рекреативни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настани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градот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- </w:t>
      </w:r>
      <w:r w:rsidRPr="0094244D">
        <w:rPr>
          <w:rFonts w:ascii="Times New Roman" w:hAnsi="Times New Roman" w:cs="Times New Roman"/>
          <w:b w:val="0"/>
          <w:lang w:val="mk-MK"/>
        </w:rPr>
        <w:t>организирање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културно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забавни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рекреативни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активности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во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одделот</w:t>
      </w:r>
      <w:r w:rsidRPr="0094244D">
        <w:rPr>
          <w:rFonts w:ascii="Macedonian Tms" w:hAnsi="Macedonian Tms"/>
          <w:b w:val="0"/>
          <w:lang w:val="mk-MK"/>
        </w:rPr>
        <w:t>-</w:t>
      </w:r>
      <w:r w:rsidRPr="0094244D">
        <w:rPr>
          <w:rFonts w:ascii="Times New Roman" w:hAnsi="Times New Roman" w:cs="Times New Roman"/>
          <w:b w:val="0"/>
          <w:lang w:val="mk-MK"/>
        </w:rPr>
        <w:t>установата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 -</w:t>
      </w:r>
      <w:r w:rsidRPr="0094244D">
        <w:rPr>
          <w:rFonts w:ascii="Times New Roman" w:hAnsi="Times New Roman" w:cs="Times New Roman"/>
          <w:b w:val="0"/>
          <w:lang w:val="mk-MK"/>
        </w:rPr>
        <w:t>прославување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родендени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корисниците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-</w:t>
      </w:r>
      <w:r w:rsidRPr="0094244D">
        <w:rPr>
          <w:rFonts w:ascii="Times New Roman" w:hAnsi="Times New Roman" w:cs="Times New Roman"/>
          <w:b w:val="0"/>
          <w:lang w:val="mk-MK"/>
        </w:rPr>
        <w:t>организирање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забави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еднаш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неделно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поширокиот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круг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корисници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-</w:t>
      </w:r>
      <w:r w:rsidRPr="0094244D">
        <w:rPr>
          <w:rFonts w:ascii="Times New Roman" w:hAnsi="Times New Roman" w:cs="Times New Roman"/>
          <w:b w:val="0"/>
          <w:lang w:val="mk-MK"/>
        </w:rPr>
        <w:t>прославување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празници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-</w:t>
      </w:r>
      <w:r w:rsidRPr="0094244D">
        <w:rPr>
          <w:rFonts w:ascii="Times New Roman" w:hAnsi="Times New Roman" w:cs="Times New Roman"/>
          <w:b w:val="0"/>
          <w:lang w:val="mk-MK"/>
        </w:rPr>
        <w:t>слушање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музика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-</w:t>
      </w:r>
      <w:r w:rsidRPr="0094244D">
        <w:rPr>
          <w:rFonts w:ascii="Times New Roman" w:hAnsi="Times New Roman" w:cs="Times New Roman"/>
          <w:b w:val="0"/>
          <w:lang w:val="mk-MK"/>
        </w:rPr>
        <w:t>следење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ТВ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програма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кулурно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забавни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рекреативни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содржини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-</w:t>
      </w:r>
      <w:r w:rsidRPr="0094244D">
        <w:rPr>
          <w:rFonts w:ascii="Times New Roman" w:hAnsi="Times New Roman" w:cs="Times New Roman"/>
          <w:b w:val="0"/>
          <w:lang w:val="mk-MK"/>
        </w:rPr>
        <w:t>следење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македонски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народни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приказни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-</w:t>
      </w:r>
      <w:r w:rsidRPr="0094244D">
        <w:rPr>
          <w:rFonts w:ascii="Times New Roman" w:hAnsi="Times New Roman" w:cs="Times New Roman"/>
          <w:b w:val="0"/>
          <w:lang w:val="mk-MK"/>
        </w:rPr>
        <w:t>играње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друштвени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игри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-</w:t>
      </w:r>
      <w:r w:rsidRPr="0094244D">
        <w:rPr>
          <w:rFonts w:ascii="Times New Roman" w:hAnsi="Times New Roman" w:cs="Times New Roman"/>
          <w:b w:val="0"/>
          <w:lang w:val="mk-MK"/>
        </w:rPr>
        <w:t>пеење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разни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песни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</w:p>
    <w:p w:rsidR="0094244D" w:rsidRPr="0094244D" w:rsidRDefault="0094244D" w:rsidP="0094244D">
      <w:pPr>
        <w:jc w:val="both"/>
        <w:rPr>
          <w:rFonts w:ascii="Macedonian Tms" w:hAnsi="Macedonian Tms"/>
          <w:b w:val="0"/>
          <w:lang w:val="mk-MK"/>
        </w:rPr>
      </w:pPr>
      <w:r w:rsidRPr="0094244D">
        <w:rPr>
          <w:rFonts w:ascii="Macedonian Tms" w:hAnsi="Macedonian Tms"/>
          <w:b w:val="0"/>
          <w:lang w:val="mk-MK"/>
        </w:rPr>
        <w:t xml:space="preserve">    -</w:t>
      </w:r>
      <w:r w:rsidRPr="0094244D">
        <w:rPr>
          <w:rFonts w:ascii="Times New Roman" w:hAnsi="Times New Roman" w:cs="Times New Roman"/>
          <w:b w:val="0"/>
          <w:lang w:val="mk-MK"/>
        </w:rPr>
        <w:t>организирање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на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игри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со</w:t>
      </w:r>
      <w:r w:rsidRPr="0094244D">
        <w:rPr>
          <w:rFonts w:ascii="Macedonian Tms" w:hAnsi="Macedonian Tms"/>
          <w:b w:val="0"/>
          <w:lang w:val="mk-MK"/>
        </w:rPr>
        <w:t xml:space="preserve"> </w:t>
      </w:r>
      <w:r w:rsidRPr="0094244D">
        <w:rPr>
          <w:rFonts w:ascii="Times New Roman" w:hAnsi="Times New Roman" w:cs="Times New Roman"/>
          <w:b w:val="0"/>
          <w:lang w:val="mk-MK"/>
        </w:rPr>
        <w:t>реквизити</w:t>
      </w:r>
      <w:r w:rsidRPr="0094244D">
        <w:rPr>
          <w:rFonts w:ascii="Macedonian Tms" w:hAnsi="Macedonian Tms"/>
          <w:b w:val="0"/>
          <w:lang w:val="mk-MK"/>
        </w:rPr>
        <w:t>.</w:t>
      </w:r>
    </w:p>
    <w:p w:rsidR="0094244D" w:rsidRPr="002029CD" w:rsidRDefault="0094244D" w:rsidP="0094244D">
      <w:pPr>
        <w:jc w:val="both"/>
        <w:rPr>
          <w:sz w:val="36"/>
          <w:szCs w:val="36"/>
          <w:lang w:val="mk-MK"/>
        </w:rPr>
      </w:pPr>
    </w:p>
    <w:p w:rsidR="0021199B" w:rsidRPr="0021199B" w:rsidRDefault="0021199B" w:rsidP="0021199B">
      <w:pPr>
        <w:spacing w:line="360" w:lineRule="auto"/>
        <w:jc w:val="both"/>
        <w:rPr>
          <w:rFonts w:ascii="Macedonian Tms" w:hAnsi="Macedonian Tms"/>
          <w:i/>
          <w:sz w:val="28"/>
          <w:szCs w:val="28"/>
          <w:lang w:val="mk-MK"/>
        </w:rPr>
      </w:pPr>
      <w:r w:rsidRPr="0021199B">
        <w:rPr>
          <w:rFonts w:ascii="Times New Roman" w:hAnsi="Times New Roman" w:cs="Times New Roman"/>
          <w:i/>
          <w:sz w:val="28"/>
          <w:szCs w:val="28"/>
          <w:lang w:val="mk-MK"/>
        </w:rPr>
        <w:lastRenderedPageBreak/>
        <w:t>СЛУЖБА</w:t>
      </w:r>
      <w:r w:rsidRPr="0021199B">
        <w:rPr>
          <w:rFonts w:ascii="Macedonian Tms" w:hAnsi="Macedonian Tms"/>
          <w:i/>
          <w:sz w:val="28"/>
          <w:szCs w:val="28"/>
          <w:lang w:val="mk-MK"/>
        </w:rPr>
        <w:t xml:space="preserve"> </w:t>
      </w:r>
      <w:r w:rsidRPr="0021199B">
        <w:rPr>
          <w:rFonts w:ascii="Times New Roman" w:hAnsi="Times New Roman" w:cs="Times New Roman"/>
          <w:i/>
          <w:sz w:val="28"/>
          <w:szCs w:val="28"/>
          <w:lang w:val="mk-MK"/>
        </w:rPr>
        <w:t>ЗА</w:t>
      </w:r>
      <w:r w:rsidRPr="0021199B">
        <w:rPr>
          <w:rFonts w:ascii="Macedonian Tms" w:hAnsi="Macedonian Tms"/>
          <w:i/>
          <w:sz w:val="28"/>
          <w:szCs w:val="28"/>
          <w:lang w:val="mk-MK"/>
        </w:rPr>
        <w:t xml:space="preserve"> </w:t>
      </w:r>
      <w:r w:rsidRPr="0021199B">
        <w:rPr>
          <w:rFonts w:ascii="Times New Roman" w:hAnsi="Times New Roman" w:cs="Times New Roman"/>
          <w:i/>
          <w:sz w:val="28"/>
          <w:szCs w:val="28"/>
          <w:lang w:val="mk-MK"/>
        </w:rPr>
        <w:t>ИНСТИТУЦИОНАЛНО</w:t>
      </w:r>
      <w:r w:rsidRPr="0021199B">
        <w:rPr>
          <w:rFonts w:ascii="Macedonian Tms" w:hAnsi="Macedonian Tms"/>
          <w:i/>
          <w:sz w:val="28"/>
          <w:szCs w:val="28"/>
          <w:lang w:val="mk-MK"/>
        </w:rPr>
        <w:t xml:space="preserve"> </w:t>
      </w:r>
      <w:r w:rsidRPr="0021199B">
        <w:rPr>
          <w:rFonts w:ascii="Times New Roman" w:hAnsi="Times New Roman" w:cs="Times New Roman"/>
          <w:i/>
          <w:sz w:val="28"/>
          <w:szCs w:val="28"/>
          <w:lang w:val="mk-MK"/>
        </w:rPr>
        <w:t>ЗГРИЖУВАЊЕ</w:t>
      </w:r>
      <w:r w:rsidRPr="0021199B">
        <w:rPr>
          <w:rFonts w:ascii="Macedonian Tms" w:hAnsi="Macedonian Tms"/>
          <w:i/>
          <w:sz w:val="28"/>
          <w:szCs w:val="28"/>
          <w:lang w:val="mk-MK"/>
        </w:rPr>
        <w:t xml:space="preserve"> </w:t>
      </w:r>
      <w:r w:rsidRPr="0021199B">
        <w:rPr>
          <w:rFonts w:ascii="Times New Roman" w:hAnsi="Times New Roman" w:cs="Times New Roman"/>
          <w:i/>
          <w:sz w:val="28"/>
          <w:szCs w:val="28"/>
          <w:lang w:val="mk-MK"/>
        </w:rPr>
        <w:t>НА</w:t>
      </w:r>
      <w:r w:rsidRPr="0021199B">
        <w:rPr>
          <w:rFonts w:ascii="Macedonian Tms" w:hAnsi="Macedonian Tms"/>
          <w:i/>
          <w:sz w:val="28"/>
          <w:szCs w:val="28"/>
          <w:lang w:val="mk-MK"/>
        </w:rPr>
        <w:t xml:space="preserve"> </w:t>
      </w:r>
      <w:r w:rsidRPr="0021199B">
        <w:rPr>
          <w:rFonts w:ascii="Times New Roman" w:hAnsi="Times New Roman" w:cs="Times New Roman"/>
          <w:i/>
          <w:sz w:val="28"/>
          <w:szCs w:val="28"/>
          <w:lang w:val="mk-MK"/>
        </w:rPr>
        <w:t>КОРИСНИЦИ</w:t>
      </w:r>
    </w:p>
    <w:p w:rsidR="0021199B" w:rsidRPr="00CD17A3" w:rsidRDefault="0021199B" w:rsidP="0021199B">
      <w:pPr>
        <w:tabs>
          <w:tab w:val="left" w:pos="6105"/>
        </w:tabs>
        <w:spacing w:line="360" w:lineRule="auto"/>
        <w:jc w:val="both"/>
        <w:rPr>
          <w:rFonts w:ascii="Macedonian Tms" w:hAnsi="Macedonian Tms"/>
          <w:sz w:val="36"/>
          <w:szCs w:val="36"/>
          <w:lang w:val="mk-MK"/>
        </w:rPr>
      </w:pPr>
      <w:r w:rsidRPr="00CD17A3">
        <w:rPr>
          <w:rFonts w:ascii="Macedonian Tms" w:hAnsi="Macedonian Tms"/>
          <w:sz w:val="36"/>
          <w:szCs w:val="36"/>
          <w:lang w:val="mk-MK"/>
        </w:rPr>
        <w:t>1.</w:t>
      </w:r>
      <w:r w:rsidRPr="00CD17A3">
        <w:rPr>
          <w:rFonts w:ascii="Times New Roman" w:hAnsi="Times New Roman" w:cs="Times New Roman"/>
          <w:sz w:val="36"/>
          <w:szCs w:val="36"/>
          <w:lang w:val="mk-MK"/>
        </w:rPr>
        <w:t>Организациона</w:t>
      </w:r>
      <w:r w:rsidRPr="00CD17A3">
        <w:rPr>
          <w:rFonts w:ascii="Macedonian Tms" w:hAnsi="Macedonian Tms"/>
          <w:sz w:val="36"/>
          <w:szCs w:val="36"/>
          <w:lang w:val="mk-MK"/>
        </w:rPr>
        <w:t xml:space="preserve"> </w:t>
      </w:r>
      <w:r w:rsidRPr="00CD17A3">
        <w:rPr>
          <w:rFonts w:ascii="Times New Roman" w:hAnsi="Times New Roman" w:cs="Times New Roman"/>
          <w:sz w:val="36"/>
          <w:szCs w:val="36"/>
          <w:lang w:val="mk-MK"/>
        </w:rPr>
        <w:t>структура</w:t>
      </w:r>
    </w:p>
    <w:p w:rsidR="0021199B" w:rsidRPr="00CD17A3" w:rsidRDefault="0021199B" w:rsidP="0021199B">
      <w:pPr>
        <w:tabs>
          <w:tab w:val="left" w:pos="6105"/>
        </w:tabs>
        <w:spacing w:line="360" w:lineRule="auto"/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Macedonian Tms" w:hAnsi="Macedonian Tms"/>
          <w:b w:val="0"/>
          <w:lang w:val="mk-MK"/>
        </w:rPr>
        <w:t xml:space="preserve">1.1. </w:t>
      </w:r>
      <w:r w:rsidRPr="00CD17A3">
        <w:rPr>
          <w:rFonts w:ascii="Times New Roman" w:hAnsi="Times New Roman" w:cs="Times New Roman"/>
          <w:b w:val="0"/>
          <w:lang w:val="mk-MK"/>
        </w:rPr>
        <w:t>Структура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Службата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институционално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згрижување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корисници</w:t>
      </w:r>
    </w:p>
    <w:p w:rsidR="0021199B" w:rsidRPr="00CD17A3" w:rsidRDefault="0021199B" w:rsidP="0021199B">
      <w:pPr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Оваа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служба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надлежна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>: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Водење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евиденција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документација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секој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корисник</w:t>
      </w:r>
      <w:r w:rsidRPr="00CD17A3">
        <w:rPr>
          <w:rFonts w:ascii="Macedonian Tms" w:hAnsi="Macedonian Tms"/>
          <w:lang w:val="mk-MK"/>
        </w:rPr>
        <w:t xml:space="preserve">  </w:t>
      </w:r>
      <w:r w:rsidRPr="00CD17A3">
        <w:rPr>
          <w:rFonts w:ascii="Times New Roman" w:hAnsi="Times New Roman" w:cs="Times New Roman"/>
          <w:lang w:val="mk-MK"/>
        </w:rPr>
        <w:t>кој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што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сместен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Службата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Изработка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месечен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шестмесечен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Годишен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извештај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работењето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Службата</w:t>
      </w:r>
      <w:r w:rsidRPr="00CD17A3">
        <w:rPr>
          <w:rFonts w:ascii="Macedonian Tms" w:hAnsi="Macedonian Tms"/>
          <w:lang w:val="mk-MK"/>
        </w:rPr>
        <w:t xml:space="preserve"> 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Соработка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Центрите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социјална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оставрување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задолжителна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писмена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комуникација</w:t>
      </w:r>
      <w:r w:rsidRPr="00CD17A3">
        <w:rPr>
          <w:rFonts w:ascii="Macedonian Tms" w:hAnsi="Macedonian Tms"/>
          <w:lang w:val="mk-MK"/>
        </w:rPr>
        <w:t xml:space="preserve">  </w:t>
      </w:r>
      <w:r w:rsidRPr="00CD17A3">
        <w:rPr>
          <w:rFonts w:ascii="Times New Roman" w:hAnsi="Times New Roman" w:cs="Times New Roman"/>
          <w:lang w:val="mk-MK"/>
        </w:rPr>
        <w:t>преку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Извештаи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наоди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мислења</w:t>
      </w:r>
      <w:r w:rsidRPr="00CD17A3">
        <w:rPr>
          <w:rFonts w:ascii="Macedonian Tms" w:hAnsi="Macedonian Tms"/>
          <w:lang w:val="mk-MK"/>
        </w:rPr>
        <w:t xml:space="preserve"> 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здравствената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состојба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развој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како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друга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комуникација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надлежностите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служба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Обезбедување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примарната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здравствена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заштита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соодветна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дејноста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Организацијата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општа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медицина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вршење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одредени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мерки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примарната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здравствена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заштита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преку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следење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општата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здравствена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сосртојба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односно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физичката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психичката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состојба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корисникот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следење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неговиот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развој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организирање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здравствени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прегледи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контроли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давање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медикаментозна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терапија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препознавање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итни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состојби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итна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помош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Поттикнување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развивање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здравствени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хигиенски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културни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навики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кај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согласност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возраста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мобилноста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степенот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попреченост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Задоволување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културно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хигиенските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потреби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потребите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храна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имаат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потреба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постојана</w:t>
      </w:r>
      <w:r w:rsidRPr="00CD17A3">
        <w:rPr>
          <w:rFonts w:ascii="Macedonian Tms" w:hAnsi="Macedonian Tms"/>
          <w:lang w:val="mk-MK"/>
        </w:rPr>
        <w:t xml:space="preserve">  </w:t>
      </w:r>
      <w:r w:rsidRPr="00CD17A3">
        <w:rPr>
          <w:rFonts w:ascii="Times New Roman" w:hAnsi="Times New Roman" w:cs="Times New Roman"/>
          <w:lang w:val="mk-MK"/>
        </w:rPr>
        <w:t>помош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друго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лице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Секојдневна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нега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грижа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контрола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личната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хигиена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Обезбедување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потребната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облека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обувки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прибор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хигиена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помош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подршка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корисникот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стекнување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самостојност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облекувањето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развивањето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навики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облекување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Спроведување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рехабилитациско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корективен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третман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превентива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спречување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евентуални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дополнителни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нарушувања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психомотрониот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lastRenderedPageBreak/>
        <w:t>развој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обновување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збогатување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психомоторни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искуства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зависност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индивидуалните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потреби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Спроведување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физиотерапевтски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третман</w:t>
      </w:r>
      <w:r w:rsidRPr="00CD17A3">
        <w:rPr>
          <w:rFonts w:ascii="Macedonian Tms" w:hAnsi="Macedonian Tms"/>
          <w:lang w:val="mk-MK"/>
        </w:rPr>
        <w:t xml:space="preserve"> ( </w:t>
      </w:r>
      <w:r w:rsidRPr="00CD17A3">
        <w:rPr>
          <w:rFonts w:ascii="Times New Roman" w:hAnsi="Times New Roman" w:cs="Times New Roman"/>
          <w:lang w:val="mk-MK"/>
        </w:rPr>
        <w:t>масажи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вежби</w:t>
      </w:r>
      <w:r w:rsidRPr="00CD17A3">
        <w:rPr>
          <w:rFonts w:ascii="Macedonian Tms" w:hAnsi="Macedonian Tms"/>
          <w:lang w:val="mk-MK"/>
        </w:rPr>
        <w:t xml:space="preserve">) - </w:t>
      </w:r>
      <w:r w:rsidRPr="00CD17A3">
        <w:rPr>
          <w:rFonts w:ascii="Times New Roman" w:hAnsi="Times New Roman" w:cs="Times New Roman"/>
          <w:lang w:val="mk-MK"/>
        </w:rPr>
        <w:t>Спроведување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активности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социјализација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интеграција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непосредната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пошироката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социјална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средина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Подобрување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грижата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негата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здравствената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заштита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рехабилитација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Установата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преку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оперативни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програми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им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гарантира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најдобар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социјално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емотивен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психомоторен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развој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како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спречат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негативни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ефекти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Институционализација</w:t>
      </w:r>
    </w:p>
    <w:p w:rsidR="0021199B" w:rsidRPr="00CD17A3" w:rsidRDefault="0021199B" w:rsidP="0021199B">
      <w:pPr>
        <w:ind w:left="720"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Оваа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Служба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има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еден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носи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називот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Оддел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здравје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нега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корисниците</w:t>
      </w:r>
      <w:r w:rsidRPr="00CD17A3">
        <w:rPr>
          <w:rFonts w:ascii="Macedonian Tms" w:hAnsi="Macedonian Tms"/>
          <w:b w:val="0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критериуми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земени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предвид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распределба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Одделенијата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>: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Пол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возрасна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структура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мобилносност</w:t>
      </w:r>
      <w:r w:rsidRPr="00CD17A3">
        <w:rPr>
          <w:rFonts w:ascii="Macedonian Tms" w:hAnsi="Macedonian Tms"/>
          <w:b w:val="0"/>
          <w:lang w:val="mk-MK"/>
        </w:rPr>
        <w:t xml:space="preserve"> </w:t>
      </w:r>
    </w:p>
    <w:p w:rsidR="0021199B" w:rsidRPr="00CD17A3" w:rsidRDefault="0021199B" w:rsidP="0021199B">
      <w:pPr>
        <w:numPr>
          <w:ilvl w:val="0"/>
          <w:numId w:val="45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категоризација</w:t>
      </w:r>
    </w:p>
    <w:p w:rsidR="0021199B" w:rsidRPr="00CD17A3" w:rsidRDefault="0021199B" w:rsidP="0021199B">
      <w:pPr>
        <w:ind w:firstLine="36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Неформалната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структура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блокови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тоа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три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Б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имаме</w:t>
      </w:r>
      <w:r w:rsidRPr="00CD17A3">
        <w:rPr>
          <w:rFonts w:ascii="Macedonian Tms" w:hAnsi="Macedonian Tms"/>
          <w:lang w:val="mk-MK"/>
        </w:rPr>
        <w:t xml:space="preserve"> 4 </w:t>
      </w:r>
      <w:r w:rsidRPr="00CD17A3">
        <w:rPr>
          <w:rFonts w:ascii="Times New Roman" w:hAnsi="Times New Roman" w:cs="Times New Roman"/>
          <w:lang w:val="mk-MK"/>
        </w:rPr>
        <w:t>одделенија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</w:t>
      </w:r>
      <w:r w:rsidRPr="00CD17A3">
        <w:rPr>
          <w:rFonts w:ascii="Macedonian Tms" w:hAnsi="Macedonian Tms"/>
          <w:lang w:val="mk-MK"/>
        </w:rPr>
        <w:t xml:space="preserve"> 2 </w:t>
      </w:r>
      <w:r w:rsidRPr="00CD17A3">
        <w:rPr>
          <w:rFonts w:ascii="Times New Roman" w:hAnsi="Times New Roman" w:cs="Times New Roman"/>
          <w:lang w:val="mk-MK"/>
        </w:rPr>
        <w:t>одделенија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</w:t>
      </w:r>
      <w:r w:rsidRPr="00CD17A3">
        <w:rPr>
          <w:rFonts w:ascii="Macedonian Tms" w:hAnsi="Macedonian Tms"/>
          <w:lang w:val="mk-MK"/>
        </w:rPr>
        <w:t xml:space="preserve"> 1 </w:t>
      </w:r>
      <w:r w:rsidRPr="00CD17A3">
        <w:rPr>
          <w:rFonts w:ascii="Times New Roman" w:hAnsi="Times New Roman" w:cs="Times New Roman"/>
          <w:lang w:val="mk-MK"/>
        </w:rPr>
        <w:t>одделение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numPr>
          <w:ilvl w:val="0"/>
          <w:numId w:val="46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Сите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активности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кои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што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реализираат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во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Службата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со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помош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следните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профили</w:t>
      </w:r>
      <w:r w:rsidRPr="00CD17A3">
        <w:rPr>
          <w:rFonts w:ascii="Macedonian Tms" w:hAnsi="Macedonian Tms"/>
          <w:b w:val="0"/>
          <w:lang w:val="mk-MK"/>
        </w:rPr>
        <w:t xml:space="preserve">: </w:t>
      </w:r>
      <w:r w:rsidRPr="00CD17A3">
        <w:rPr>
          <w:rFonts w:ascii="Times New Roman" w:hAnsi="Times New Roman" w:cs="Times New Roman"/>
          <w:b w:val="0"/>
          <w:lang w:val="mk-MK"/>
        </w:rPr>
        <w:t>здравствена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заштита</w:t>
      </w:r>
      <w:r w:rsidRPr="00CD17A3">
        <w:rPr>
          <w:rFonts w:ascii="Macedonian Tms" w:hAnsi="Macedonian Tms"/>
          <w:b w:val="0"/>
          <w:lang w:val="mk-MK"/>
        </w:rPr>
        <w:t xml:space="preserve"> - </w:t>
      </w:r>
      <w:r w:rsidRPr="00CD17A3">
        <w:rPr>
          <w:rFonts w:ascii="Times New Roman" w:hAnsi="Times New Roman" w:cs="Times New Roman"/>
          <w:b w:val="0"/>
          <w:lang w:val="mk-MK"/>
        </w:rPr>
        <w:t>лекар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медицински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сестри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лаборант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лекари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консултанти</w:t>
      </w:r>
      <w:r w:rsidRPr="00CD17A3">
        <w:rPr>
          <w:rFonts w:ascii="Macedonian Tms" w:hAnsi="Macedonian Tms"/>
          <w:b w:val="0"/>
          <w:lang w:val="mk-MK"/>
        </w:rPr>
        <w:t xml:space="preserve"> ( </w:t>
      </w:r>
      <w:r w:rsidRPr="00CD17A3">
        <w:rPr>
          <w:rFonts w:ascii="Times New Roman" w:hAnsi="Times New Roman" w:cs="Times New Roman"/>
          <w:b w:val="0"/>
          <w:lang w:val="mk-MK"/>
        </w:rPr>
        <w:t>невропсихијатар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општ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лекар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стоматолог</w:t>
      </w:r>
      <w:r w:rsidRPr="00CD17A3">
        <w:rPr>
          <w:rFonts w:ascii="Macedonian Tms" w:hAnsi="Macedonian Tms"/>
          <w:b w:val="0"/>
          <w:lang w:val="mk-MK"/>
        </w:rPr>
        <w:t>)</w:t>
      </w:r>
    </w:p>
    <w:p w:rsidR="0021199B" w:rsidRPr="00CD17A3" w:rsidRDefault="0021199B" w:rsidP="0021199B">
      <w:pPr>
        <w:numPr>
          <w:ilvl w:val="0"/>
          <w:numId w:val="46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нега</w:t>
      </w:r>
      <w:r w:rsidRPr="00CD17A3">
        <w:rPr>
          <w:rFonts w:ascii="Macedonian Tms" w:hAnsi="Macedonian Tms"/>
          <w:b w:val="0"/>
          <w:lang w:val="mk-MK"/>
        </w:rPr>
        <w:t xml:space="preserve">  </w:t>
      </w:r>
      <w:r w:rsidRPr="00CD17A3">
        <w:rPr>
          <w:rFonts w:ascii="Times New Roman" w:hAnsi="Times New Roman" w:cs="Times New Roman"/>
          <w:b w:val="0"/>
          <w:lang w:val="mk-MK"/>
        </w:rPr>
        <w:t>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хигиена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корисниците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Macedonian Tms" w:hAnsi="Macedonian Tms" w:cs="Macedonian Tms"/>
          <w:b w:val="0"/>
          <w:lang w:val="mk-MK"/>
        </w:rPr>
        <w:t>–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негователи</w:t>
      </w:r>
    </w:p>
    <w:p w:rsidR="0021199B" w:rsidRPr="00CD17A3" w:rsidRDefault="0021199B" w:rsidP="0021199B">
      <w:pPr>
        <w:numPr>
          <w:ilvl w:val="0"/>
          <w:numId w:val="46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рехабилитационо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корективен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третман</w:t>
      </w:r>
      <w:r w:rsidRPr="00CD17A3">
        <w:rPr>
          <w:rFonts w:ascii="Macedonian Tms" w:hAnsi="Macedonian Tms"/>
          <w:b w:val="0"/>
          <w:lang w:val="mk-MK"/>
        </w:rPr>
        <w:t xml:space="preserve"> - </w:t>
      </w:r>
      <w:r w:rsidRPr="00CD17A3">
        <w:rPr>
          <w:rFonts w:ascii="Times New Roman" w:hAnsi="Times New Roman" w:cs="Times New Roman"/>
          <w:b w:val="0"/>
          <w:lang w:val="mk-MK"/>
        </w:rPr>
        <w:t>дефектолог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воспитувач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физиотерапевт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инструктор</w:t>
      </w:r>
    </w:p>
    <w:p w:rsidR="0021199B" w:rsidRPr="00CD17A3" w:rsidRDefault="0021199B" w:rsidP="0021199B">
      <w:pPr>
        <w:numPr>
          <w:ilvl w:val="0"/>
          <w:numId w:val="46"/>
        </w:numPr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помошен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персонал</w:t>
      </w:r>
      <w:r w:rsidRPr="00CD17A3">
        <w:rPr>
          <w:rFonts w:ascii="Macedonian Tms" w:hAnsi="Macedonian Tms"/>
          <w:b w:val="0"/>
          <w:lang w:val="mk-MK"/>
        </w:rPr>
        <w:t xml:space="preserve"> - </w:t>
      </w:r>
      <w:r w:rsidRPr="00CD17A3">
        <w:rPr>
          <w:rFonts w:ascii="Times New Roman" w:hAnsi="Times New Roman" w:cs="Times New Roman"/>
          <w:b w:val="0"/>
          <w:lang w:val="mk-MK"/>
        </w:rPr>
        <w:t>хигиеничар</w:t>
      </w:r>
    </w:p>
    <w:p w:rsidR="0021199B" w:rsidRPr="00CD17A3" w:rsidRDefault="0021199B" w:rsidP="0021199B">
      <w:pPr>
        <w:tabs>
          <w:tab w:val="left" w:pos="6105"/>
        </w:tabs>
        <w:spacing w:line="360" w:lineRule="auto"/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Врз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основа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постоечкиот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кадар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распределбата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профили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опис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попис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работни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задачи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се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формираат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стручни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тимови</w:t>
      </w:r>
      <w:r w:rsidRPr="00CD17A3">
        <w:rPr>
          <w:rFonts w:ascii="Macedonian Tms" w:hAnsi="Macedonian Tms"/>
          <w:b w:val="0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lang w:val="mk-MK"/>
        </w:rPr>
        <w:t>составени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од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следните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профили</w:t>
      </w:r>
      <w:r w:rsidRPr="00CD17A3">
        <w:rPr>
          <w:rFonts w:ascii="Macedonian Tms" w:hAnsi="Macedonian Tms"/>
          <w:b w:val="0"/>
          <w:lang w:val="mk-MK"/>
        </w:rPr>
        <w:t>:</w:t>
      </w:r>
    </w:p>
    <w:p w:rsidR="0021199B" w:rsidRPr="00CD17A3" w:rsidRDefault="0021199B" w:rsidP="0021199B">
      <w:pPr>
        <w:tabs>
          <w:tab w:val="left" w:pos="6105"/>
        </w:tabs>
        <w:spacing w:line="360" w:lineRule="auto"/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нега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здравје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функционираат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следните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профили</w:t>
      </w:r>
      <w:r w:rsidRPr="00CD17A3">
        <w:rPr>
          <w:rFonts w:ascii="Macedonian Tms" w:hAnsi="Macedonian Tms"/>
          <w:lang w:val="mk-MK"/>
        </w:rPr>
        <w:t xml:space="preserve">: </w:t>
      </w:r>
      <w:r w:rsidRPr="00CD17A3">
        <w:rPr>
          <w:rFonts w:ascii="Times New Roman" w:hAnsi="Times New Roman" w:cs="Times New Roman"/>
          <w:lang w:val="mk-MK"/>
        </w:rPr>
        <w:t>дефектолог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инструктор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физиотерапевт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неговател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мед</w:t>
      </w:r>
      <w:r w:rsidRPr="00CD17A3">
        <w:rPr>
          <w:rFonts w:ascii="Macedonian Tms" w:hAnsi="Macedonian Tms"/>
          <w:lang w:val="mk-MK"/>
        </w:rPr>
        <w:t>.</w:t>
      </w:r>
      <w:r w:rsidRPr="00CD17A3">
        <w:rPr>
          <w:rFonts w:ascii="Times New Roman" w:hAnsi="Times New Roman" w:cs="Times New Roman"/>
          <w:lang w:val="mk-MK"/>
        </w:rPr>
        <w:t>сестра</w:t>
      </w:r>
    </w:p>
    <w:p w:rsidR="0021199B" w:rsidRPr="00CD17A3" w:rsidRDefault="0021199B" w:rsidP="0021199B">
      <w:pPr>
        <w:tabs>
          <w:tab w:val="left" w:pos="6105"/>
        </w:tabs>
        <w:spacing w:line="360" w:lineRule="auto"/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Macedonian Tms" w:hAnsi="Macedonian Tms"/>
          <w:b w:val="0"/>
          <w:lang w:val="mk-MK"/>
        </w:rPr>
        <w:lastRenderedPageBreak/>
        <w:t xml:space="preserve">-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блок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нега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здравје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функционираат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следните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профили</w:t>
      </w:r>
      <w:r w:rsidRPr="00CD17A3">
        <w:rPr>
          <w:rFonts w:ascii="Macedonian Tms" w:hAnsi="Macedonian Tms"/>
          <w:lang w:val="mk-MK"/>
        </w:rPr>
        <w:t xml:space="preserve">: </w:t>
      </w:r>
      <w:r w:rsidRPr="00CD17A3">
        <w:rPr>
          <w:rFonts w:ascii="Times New Roman" w:hAnsi="Times New Roman" w:cs="Times New Roman"/>
          <w:lang w:val="mk-MK"/>
        </w:rPr>
        <w:t>дефектолог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физиотерапевт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неговател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мед</w:t>
      </w:r>
      <w:r w:rsidRPr="00CD17A3">
        <w:rPr>
          <w:rFonts w:ascii="Macedonian Tms" w:hAnsi="Macedonian Tms"/>
          <w:lang w:val="mk-MK"/>
        </w:rPr>
        <w:t>.</w:t>
      </w:r>
      <w:r w:rsidRPr="00CD17A3">
        <w:rPr>
          <w:rFonts w:ascii="Times New Roman" w:hAnsi="Times New Roman" w:cs="Times New Roman"/>
          <w:lang w:val="mk-MK"/>
        </w:rPr>
        <w:t>сестра</w:t>
      </w:r>
    </w:p>
    <w:p w:rsidR="0021199B" w:rsidRPr="00CD17A3" w:rsidRDefault="0021199B" w:rsidP="0021199B">
      <w:pPr>
        <w:tabs>
          <w:tab w:val="left" w:pos="6105"/>
        </w:tabs>
        <w:spacing w:line="360" w:lineRule="auto"/>
        <w:ind w:left="720"/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Macedonian Tms" w:hAnsi="Macedonian Tms"/>
          <w:b w:val="0"/>
          <w:lang w:val="mk-MK"/>
        </w:rPr>
        <w:t xml:space="preserve">1.2 </w:t>
      </w:r>
      <w:r w:rsidRPr="00CD17A3">
        <w:rPr>
          <w:rFonts w:ascii="Times New Roman" w:hAnsi="Times New Roman" w:cs="Times New Roman"/>
          <w:b w:val="0"/>
          <w:lang w:val="mk-MK"/>
        </w:rPr>
        <w:t>Организација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Здравствената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заштита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корисниците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во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Службата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институционално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згрижување</w:t>
      </w:r>
    </w:p>
    <w:p w:rsidR="0021199B" w:rsidRPr="00CD17A3" w:rsidRDefault="0021199B" w:rsidP="0021199B">
      <w:pPr>
        <w:tabs>
          <w:tab w:val="left" w:pos="6105"/>
        </w:tabs>
        <w:spacing w:line="360" w:lineRule="auto"/>
        <w:jc w:val="both"/>
        <w:rPr>
          <w:rFonts w:ascii="Macedonian Tms" w:hAnsi="Macedonian Tms"/>
          <w:b w:val="0"/>
          <w:lang w:val="mk-MK"/>
        </w:rPr>
      </w:pPr>
      <w:r w:rsidRPr="00CD17A3">
        <w:rPr>
          <w:rFonts w:ascii="Times New Roman" w:hAnsi="Times New Roman" w:cs="Times New Roman"/>
          <w:b w:val="0"/>
          <w:lang w:val="mk-MK"/>
        </w:rPr>
        <w:t>Превентивна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lang w:val="mk-MK"/>
        </w:rPr>
        <w:t>дејност</w:t>
      </w:r>
      <w:r w:rsidRPr="00CD17A3">
        <w:rPr>
          <w:rFonts w:ascii="Macedonian Tms" w:hAnsi="Macedonian Tms"/>
          <w:b w:val="0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состои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спроведување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потребни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мерки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спрешување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појава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заболувања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тоа</w:t>
      </w:r>
      <w:r w:rsidRPr="00CD17A3">
        <w:rPr>
          <w:rFonts w:ascii="Macedonian Tms" w:hAnsi="Macedonian Tms"/>
          <w:lang w:val="mk-MK"/>
        </w:rPr>
        <w:t xml:space="preserve">: </w:t>
      </w:r>
      <w:r w:rsidRPr="00CD17A3">
        <w:rPr>
          <w:rFonts w:ascii="Times New Roman" w:hAnsi="Times New Roman" w:cs="Times New Roman"/>
          <w:lang w:val="mk-MK"/>
        </w:rPr>
        <w:t>секојдневни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визити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лабораториски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испитувања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контроли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систематски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контролни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прегледи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календарско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вакцинирање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вакцинација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против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грип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Ковид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хигиено</w:t>
      </w:r>
      <w:r w:rsidRPr="00CD17A3">
        <w:rPr>
          <w:rFonts w:ascii="Macedonian Tms" w:hAnsi="Macedonian Tms"/>
          <w:lang w:val="mk-MK"/>
        </w:rPr>
        <w:t xml:space="preserve"> - </w:t>
      </w:r>
      <w:r w:rsidRPr="00CD17A3">
        <w:rPr>
          <w:rFonts w:ascii="Times New Roman" w:hAnsi="Times New Roman" w:cs="Times New Roman"/>
          <w:lang w:val="mk-MK"/>
        </w:rPr>
        <w:t>санитарен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надзор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секојдневни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прегледи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пријавување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секоја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промена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здравствената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состојба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спроведување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хигиено</w:t>
      </w:r>
      <w:r w:rsidRPr="00CD17A3">
        <w:rPr>
          <w:rFonts w:ascii="Macedonian Tms" w:hAnsi="Macedonian Tms"/>
          <w:lang w:val="mk-MK"/>
        </w:rPr>
        <w:t>-</w:t>
      </w:r>
      <w:r w:rsidRPr="00CD17A3">
        <w:rPr>
          <w:rFonts w:ascii="Times New Roman" w:hAnsi="Times New Roman" w:cs="Times New Roman"/>
          <w:lang w:val="mk-MK"/>
        </w:rPr>
        <w:t>диететстки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режим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контрола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врз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начинот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хранењето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квалитетот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исхрана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истите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Редовно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спроведување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дезинфекција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дезинсекција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дератизација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Службата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b/>
          <w:lang w:val="mk-MK"/>
        </w:rPr>
        <w:t>Систематски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преглед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треба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реализира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Службата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овозможи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континуирано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здравјето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ебвентуално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откривање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заболувања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покажат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резултатите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овозможи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новооткриените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заболувања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година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поконкретно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втората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половина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годината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треба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изврши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систематски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преглед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вработени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доагаат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контакт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животните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намирници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опфака</w:t>
      </w:r>
      <w:r w:rsidRPr="00CD17A3">
        <w:rPr>
          <w:rFonts w:ascii="Macedonian Tms" w:hAnsi="Macedonian Tms" w:cs="Arial"/>
          <w:lang w:val="mk-MK"/>
        </w:rPr>
        <w:t>:</w:t>
      </w:r>
      <w:r w:rsidRPr="00CD17A3">
        <w:rPr>
          <w:lang w:val="mk-MK"/>
        </w:rPr>
        <w:t>специјалистички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преглед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брис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нос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антибиограм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b/>
          <w:lang w:val="mk-MK"/>
        </w:rPr>
        <w:t>Хигиено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санитарен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надзор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состои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: </w:t>
      </w:r>
      <w:r w:rsidRPr="00CD17A3">
        <w:rPr>
          <w:lang w:val="mk-MK"/>
        </w:rPr>
        <w:t>контрола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просториите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снитарниот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чвор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контрола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задоволување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основните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услови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хигиенско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еколошко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отсртанување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материјал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контрола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телесната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b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b/>
          <w:lang w:val="mk-MK"/>
        </w:rPr>
        <w:t>Куративна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дејност</w:t>
      </w:r>
      <w:r w:rsidRPr="00CD17A3">
        <w:rPr>
          <w:rFonts w:ascii="Macedonian Tms" w:hAnsi="Macedonian Tms" w:cs="Arial"/>
          <w:b/>
          <w:lang w:val="mk-MK"/>
        </w:rPr>
        <w:t xml:space="preserve"> -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состои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спроведување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мерки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настанатите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заболувања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медицинскиот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персонал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: </w:t>
      </w:r>
      <w:r w:rsidRPr="00CD17A3">
        <w:rPr>
          <w:lang w:val="mk-MK"/>
        </w:rPr>
        <w:t>матичниот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лекар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Установата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специјалист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невропсихијатар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трансфузиолог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физијатар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стоматолог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lastRenderedPageBreak/>
        <w:t>други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надворешни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соработници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тежината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болеста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гл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мед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сестра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одделенски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сестри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лаборант</w:t>
      </w:r>
      <w:r w:rsidRPr="00CD17A3">
        <w:rPr>
          <w:rFonts w:ascii="Macedonian Tms" w:hAnsi="Macedonian Tms" w:cs="Arial"/>
          <w:lang w:val="mk-MK"/>
        </w:rPr>
        <w:t xml:space="preserve">. 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lang w:val="mk-MK"/>
        </w:rPr>
        <w:t>Медицинскиот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персонал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секојдневната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кратки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визити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анменети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итни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случаи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јавени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сестри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главна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визита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реализира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неделно</w:t>
      </w:r>
      <w:r w:rsidRPr="00CD17A3">
        <w:rPr>
          <w:rFonts w:ascii="Macedonian Tms" w:hAnsi="Macedonian Tms" w:cs="Arial"/>
          <w:lang w:val="mk-MK"/>
        </w:rPr>
        <w:t xml:space="preserve">.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главната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визита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ординира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терапија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даваат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соодветни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совети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или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конкретниот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случај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упатува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друга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здравствена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установа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подетална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дијагноза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посложени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интервенции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односно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пружање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соодветна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здравствена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заштита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остварува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соработка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консултации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други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медицински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установи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: </w:t>
      </w:r>
      <w:r w:rsidRPr="00CD17A3">
        <w:rPr>
          <w:lang w:val="mk-MK"/>
        </w:rPr>
        <w:t>Амуланта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Здравствен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дом</w:t>
      </w:r>
      <w:r w:rsidRPr="00CD17A3">
        <w:rPr>
          <w:rFonts w:ascii="Macedonian Tms" w:hAnsi="Macedonian Tms" w:cs="Arial"/>
          <w:lang w:val="mk-MK"/>
        </w:rPr>
        <w:t xml:space="preserve"> - </w:t>
      </w:r>
      <w:r w:rsidRPr="00CD17A3">
        <w:rPr>
          <w:lang w:val="mk-MK"/>
        </w:rPr>
        <w:t>Неготино</w:t>
      </w:r>
      <w:r w:rsidRPr="00CD17A3">
        <w:rPr>
          <w:rFonts w:ascii="Macedonian Tms" w:hAnsi="Macedonian Tms" w:cs="Arial"/>
          <w:lang w:val="mk-MK"/>
        </w:rPr>
        <w:t xml:space="preserve">. </w:t>
      </w:r>
      <w:r w:rsidRPr="00CD17A3">
        <w:rPr>
          <w:lang w:val="mk-MK"/>
        </w:rPr>
        <w:t>Медицински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</w:t>
      </w:r>
      <w:r w:rsidRPr="00CD17A3">
        <w:rPr>
          <w:rFonts w:ascii="Macedonian Tms" w:hAnsi="Macedonian Tms" w:cs="Arial"/>
          <w:lang w:val="mk-MK"/>
        </w:rPr>
        <w:t xml:space="preserve"> - </w:t>
      </w:r>
      <w:r w:rsidRPr="00CD17A3">
        <w:rPr>
          <w:lang w:val="mk-MK"/>
        </w:rPr>
        <w:t>Кавадарци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Веелс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Институт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белодробни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заболувања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Институт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Патофиза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Клинички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Мајка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Тереза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Скопје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Службата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Централна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помошна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Амбуланта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каде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координира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примарната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здравствена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заштита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квалитетот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исхраната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b/>
          <w:lang w:val="mk-MK"/>
        </w:rPr>
        <w:t>ПРОГРАМА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за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работењето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Служба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за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институционално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згрижување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корисници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b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одделенијата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здравје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Службата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спроведуваат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непосредно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поврзани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диференцираните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задачи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програмата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>: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водење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стручна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документација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евиденција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здравствени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  </w:t>
      </w:r>
      <w:r w:rsidRPr="00CD17A3">
        <w:rPr>
          <w:rFonts w:ascii="Macedonian Tms" w:hAnsi="Macedonian Tms" w:cs="Arial"/>
        </w:rPr>
        <w:t xml:space="preserve">  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согласност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возрасната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структура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мобилност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категоризација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задоволување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имаат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постојана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помош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друго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лице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lastRenderedPageBreak/>
        <w:t xml:space="preserve">- </w:t>
      </w:r>
      <w:r w:rsidRPr="00CD17A3">
        <w:rPr>
          <w:lang w:val="mk-MK"/>
        </w:rPr>
        <w:t>Спроведување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рехабилитационо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корективен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третман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корелација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стекнување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определени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  </w:t>
      </w:r>
      <w:r w:rsidRPr="00CD17A3">
        <w:rPr>
          <w:lang w:val="mk-MK"/>
        </w:rPr>
        <w:t>Спроведување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физиотерапевтски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третман</w:t>
      </w:r>
      <w:r w:rsidRPr="00CD17A3">
        <w:rPr>
          <w:rFonts w:ascii="Macedonian Tms" w:hAnsi="Macedonian Tms" w:cs="Arial"/>
          <w:lang w:val="mk-MK"/>
        </w:rPr>
        <w:t>(</w:t>
      </w:r>
      <w:r w:rsidRPr="00CD17A3">
        <w:rPr>
          <w:lang w:val="mk-MK"/>
        </w:rPr>
        <w:t>масажи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Обезбедување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здравствена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заштита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мерки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превентивна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куративна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дејност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Спроведување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ниво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Одделенијата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занимални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Структуирањето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слободното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спроведување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збогатување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живот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Организација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рехабилитационо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корективниот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третман</w:t>
      </w:r>
      <w:r w:rsidRPr="00CD17A3">
        <w:rPr>
          <w:rFonts w:ascii="Macedonian Tms" w:hAnsi="Macedonian Tms" w:cs="Arial"/>
          <w:lang w:val="mk-MK"/>
        </w:rPr>
        <w:t xml:space="preserve"> ( </w:t>
      </w:r>
      <w:r w:rsidRPr="00CD17A3">
        <w:rPr>
          <w:lang w:val="mk-MK"/>
        </w:rPr>
        <w:t>негата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исхраната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 w:firstLine="780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здравје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Службата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Институционализација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третманот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сместените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стручен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тим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составен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профили</w:t>
      </w:r>
      <w:r w:rsidRPr="00CD17A3">
        <w:rPr>
          <w:rFonts w:ascii="Macedonian Tms" w:hAnsi="Macedonian Tms" w:cs="Arial"/>
          <w:lang w:val="mk-MK"/>
        </w:rPr>
        <w:t>: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физиотерапевт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сменски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негователи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мед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сестри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Начинот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рехабилитационо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корективниот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третман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непосредна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корелација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(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дефектологот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заедно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смена</w:t>
      </w:r>
      <w:r w:rsidRPr="00CD17A3">
        <w:rPr>
          <w:rFonts w:ascii="Macedonian Tms" w:hAnsi="Macedonian Tms" w:cs="Arial"/>
          <w:lang w:val="mk-MK"/>
        </w:rPr>
        <w:t xml:space="preserve">)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поглед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стекнување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однесува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рехабилитационо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корективниот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третман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конкретно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планирање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произлегува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конкретната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програма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ниво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Оделенијата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дефектологот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занималните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дневен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престој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живот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задолжен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непосредна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корелација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останатиот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стручниот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тим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дефектологот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подршка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реализираат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зацртаните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цели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</w:rPr>
      </w:pPr>
      <w:r w:rsidRPr="00CD17A3">
        <w:rPr>
          <w:rFonts w:ascii="Macedonian Tms" w:hAnsi="Macedonian Tms" w:cs="Arial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контекст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рехабилитационо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корективниот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тртеман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Arial"/>
        </w:rPr>
        <w:t xml:space="preserve">  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jc w:val="both"/>
        <w:rPr>
          <w:rFonts w:ascii="Macedonian Tms" w:hAnsi="Macedonian Tms" w:cs="Arial"/>
          <w:lang w:val="mk-MK"/>
        </w:rPr>
      </w:pPr>
      <w:r w:rsidRPr="00CD17A3">
        <w:rPr>
          <w:b/>
          <w:lang w:val="mk-MK"/>
        </w:rPr>
        <w:t>Програмата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ке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ги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опфака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следните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едукативни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подрачја</w:t>
      </w:r>
      <w:r w:rsidRPr="00CD17A3">
        <w:rPr>
          <w:rFonts w:ascii="Macedonian Tms" w:hAnsi="Macedonian Tms" w:cs="Arial"/>
          <w:b/>
          <w:lang w:val="mk-MK"/>
        </w:rPr>
        <w:t>: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rFonts w:ascii="Macedonian Tms" w:hAnsi="Macedonian Tms" w:cs="Arial"/>
          <w:b/>
          <w:lang w:val="mk-MK"/>
        </w:rPr>
        <w:lastRenderedPageBreak/>
        <w:t xml:space="preserve">1. </w:t>
      </w:r>
      <w:r w:rsidRPr="00CD17A3">
        <w:rPr>
          <w:b/>
          <w:lang w:val="mk-MK"/>
        </w:rPr>
        <w:t>Поттикнување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самостојност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во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самопослужувањето</w:t>
      </w:r>
      <w:r w:rsidRPr="00CD17A3">
        <w:rPr>
          <w:rFonts w:ascii="Macedonian Tms" w:hAnsi="Macedonian Tms" w:cs="Arial"/>
          <w:b/>
          <w:lang w:val="mk-MK"/>
        </w:rPr>
        <w:t xml:space="preserve"> ( </w:t>
      </w:r>
      <w:r w:rsidRPr="00CD17A3">
        <w:rPr>
          <w:b/>
          <w:lang w:val="mk-MK"/>
        </w:rPr>
        <w:t>нега</w:t>
      </w:r>
      <w:r w:rsidRPr="00CD17A3">
        <w:rPr>
          <w:rFonts w:ascii="Macedonian Tms" w:hAnsi="Macedonian Tms" w:cs="Arial"/>
          <w:b/>
          <w:lang w:val="mk-MK"/>
        </w:rPr>
        <w:t xml:space="preserve">, </w:t>
      </w:r>
      <w:r w:rsidRPr="00CD17A3">
        <w:rPr>
          <w:b/>
          <w:lang w:val="mk-MK"/>
        </w:rPr>
        <w:t>хигиена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исхрана</w:t>
      </w:r>
      <w:r w:rsidRPr="00CD17A3">
        <w:rPr>
          <w:rFonts w:ascii="Macedonian Tms" w:hAnsi="Macedonian Tms" w:cs="Arial"/>
          <w:b/>
          <w:lang w:val="mk-MK"/>
        </w:rPr>
        <w:t>)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rFonts w:ascii="Macedonian Tms" w:hAnsi="Macedonian Tms" w:cs="Arial"/>
          <w:b/>
          <w:lang w:val="mk-MK"/>
        </w:rPr>
        <w:t xml:space="preserve">2. </w:t>
      </w:r>
      <w:r w:rsidRPr="00CD17A3">
        <w:rPr>
          <w:b/>
          <w:lang w:val="mk-MK"/>
        </w:rPr>
        <w:t>Музико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терапија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rFonts w:ascii="Macedonian Tms" w:hAnsi="Macedonian Tms" w:cs="Arial"/>
          <w:b/>
          <w:lang w:val="mk-MK"/>
        </w:rPr>
        <w:t xml:space="preserve">3. </w:t>
      </w:r>
      <w:r w:rsidRPr="00CD17A3">
        <w:rPr>
          <w:b/>
          <w:lang w:val="mk-MK"/>
        </w:rPr>
        <w:t>Развој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корекција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говорот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rFonts w:ascii="Macedonian Tms" w:hAnsi="Macedonian Tms" w:cs="Arial"/>
          <w:b/>
          <w:lang w:val="mk-MK"/>
        </w:rPr>
        <w:t xml:space="preserve">4. </w:t>
      </w:r>
      <w:r w:rsidRPr="00CD17A3">
        <w:rPr>
          <w:b/>
          <w:lang w:val="mk-MK"/>
        </w:rPr>
        <w:t>Поттикнување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моториката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моторните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способности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rFonts w:ascii="Macedonian Tms" w:hAnsi="Macedonian Tms" w:cs="Arial"/>
          <w:b/>
          <w:lang w:val="mk-MK"/>
        </w:rPr>
        <w:t xml:space="preserve">5. </w:t>
      </w:r>
      <w:r w:rsidRPr="00CD17A3">
        <w:rPr>
          <w:b/>
          <w:lang w:val="mk-MK"/>
        </w:rPr>
        <w:t>Развој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фината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моторика</w:t>
      </w:r>
      <w:r w:rsidRPr="00CD17A3">
        <w:rPr>
          <w:rFonts w:ascii="Macedonian Tms" w:hAnsi="Macedonian Tms" w:cs="Arial"/>
          <w:b/>
          <w:lang w:val="mk-MK"/>
        </w:rPr>
        <w:t xml:space="preserve">, </w:t>
      </w:r>
      <w:r w:rsidRPr="00CD17A3">
        <w:rPr>
          <w:b/>
          <w:lang w:val="mk-MK"/>
        </w:rPr>
        <w:t>просторно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пластично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обликување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моделирање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lang w:val="mk-MK"/>
        </w:rPr>
      </w:pPr>
      <w:r w:rsidRPr="00CD17A3">
        <w:rPr>
          <w:rFonts w:ascii="Macedonian Tms" w:hAnsi="Macedonian Tms" w:cs="Arial"/>
          <w:b/>
          <w:lang w:val="mk-MK"/>
        </w:rPr>
        <w:t xml:space="preserve">6. </w:t>
      </w:r>
      <w:r w:rsidRPr="00CD17A3">
        <w:rPr>
          <w:b/>
          <w:lang w:val="mk-MK"/>
        </w:rPr>
        <w:t>Окупациона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терапија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со</w:t>
      </w:r>
      <w:r w:rsidRPr="00CD17A3">
        <w:rPr>
          <w:rFonts w:ascii="Macedonian Tms" w:hAnsi="Macedonian Tms" w:cs="Arial"/>
          <w:b/>
          <w:lang w:val="mk-MK"/>
        </w:rPr>
        <w:t xml:space="preserve"> (</w:t>
      </w:r>
      <w:r w:rsidRPr="00CD17A3">
        <w:rPr>
          <w:b/>
          <w:lang w:val="mk-MK"/>
        </w:rPr>
        <w:t>Креативни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активности</w:t>
      </w:r>
      <w:r w:rsidRPr="00CD17A3">
        <w:rPr>
          <w:rFonts w:ascii="Macedonian Tms" w:hAnsi="Macedonian Tms" w:cs="Arial"/>
          <w:b/>
          <w:lang w:val="mk-MK"/>
        </w:rPr>
        <w:t>)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both"/>
        <w:rPr>
          <w:rFonts w:ascii="Macedonian Tms" w:hAnsi="Macedonian Tms" w:cs="Arial"/>
          <w:b/>
          <w:i/>
          <w:u w:val="single"/>
          <w:lang w:val="mk-MK"/>
        </w:rPr>
      </w:pP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1. </w:t>
      </w:r>
      <w:r w:rsidRPr="00CD17A3">
        <w:rPr>
          <w:b/>
          <w:i/>
          <w:u w:val="single"/>
          <w:lang w:val="mk-MK"/>
        </w:rPr>
        <w:t>Поттикнување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 </w:t>
      </w:r>
      <w:r w:rsidRPr="00CD17A3">
        <w:rPr>
          <w:b/>
          <w:i/>
          <w:u w:val="single"/>
          <w:lang w:val="mk-MK"/>
        </w:rPr>
        <w:t>на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 </w:t>
      </w:r>
      <w:r w:rsidRPr="00CD17A3">
        <w:rPr>
          <w:b/>
          <w:i/>
          <w:u w:val="single"/>
          <w:lang w:val="mk-MK"/>
        </w:rPr>
        <w:t>самостојност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 </w:t>
      </w:r>
      <w:r w:rsidRPr="00CD17A3">
        <w:rPr>
          <w:b/>
          <w:i/>
          <w:u w:val="single"/>
          <w:lang w:val="mk-MK"/>
        </w:rPr>
        <w:t>во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 </w:t>
      </w:r>
      <w:r w:rsidRPr="00CD17A3">
        <w:rPr>
          <w:b/>
          <w:i/>
          <w:u w:val="single"/>
          <w:lang w:val="mk-MK"/>
        </w:rPr>
        <w:t>самопослужувањето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, </w:t>
      </w:r>
      <w:r w:rsidRPr="00CD17A3">
        <w:rPr>
          <w:b/>
          <w:i/>
          <w:u w:val="single"/>
          <w:lang w:val="mk-MK"/>
        </w:rPr>
        <w:t>негата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 </w:t>
      </w:r>
      <w:r w:rsidRPr="00CD17A3">
        <w:rPr>
          <w:b/>
          <w:i/>
          <w:u w:val="single"/>
          <w:lang w:val="mk-MK"/>
        </w:rPr>
        <w:t>хигиената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 </w:t>
      </w:r>
      <w:r w:rsidRPr="00CD17A3">
        <w:rPr>
          <w:b/>
          <w:i/>
          <w:u w:val="single"/>
          <w:lang w:val="mk-MK"/>
        </w:rPr>
        <w:t>и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 xml:space="preserve"> </w:t>
      </w:r>
      <w:r w:rsidRPr="00CD17A3">
        <w:rPr>
          <w:b/>
          <w:i/>
          <w:u w:val="single"/>
          <w:lang w:val="mk-MK"/>
        </w:rPr>
        <w:t>исхраната</w:t>
      </w:r>
      <w:r w:rsidRPr="00CD17A3">
        <w:rPr>
          <w:rFonts w:ascii="Macedonian Tms" w:hAnsi="Macedonian Tms" w:cs="Arial"/>
          <w:b/>
          <w:i/>
          <w:u w:val="single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center"/>
        <w:rPr>
          <w:rFonts w:ascii="Macedonian Tms" w:hAnsi="Macedonian Tms" w:cs="Arial"/>
          <w:b/>
          <w:i/>
          <w:u w:val="single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jc w:val="center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  <w:r w:rsidRPr="00CD17A3">
        <w:rPr>
          <w:b/>
          <w:i/>
          <w:sz w:val="28"/>
          <w:szCs w:val="28"/>
          <w:u w:val="single"/>
          <w:lang w:val="mk-MK"/>
        </w:rPr>
        <w:t>Нега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, </w:t>
      </w:r>
      <w:r w:rsidRPr="00CD17A3">
        <w:rPr>
          <w:b/>
          <w:i/>
          <w:sz w:val="28"/>
          <w:szCs w:val="28"/>
          <w:u w:val="single"/>
          <w:lang w:val="mk-MK"/>
        </w:rPr>
        <w:t>хигиена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и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исхрана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b/>
          <w:i/>
          <w:u w:val="single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  <w:r w:rsidRPr="00CD17A3">
        <w:rPr>
          <w:b/>
          <w:i/>
          <w:sz w:val="28"/>
          <w:szCs w:val="28"/>
          <w:u w:val="single"/>
          <w:lang w:val="mk-MK"/>
        </w:rPr>
        <w:t>Исхрана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            -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гризање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храната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џвакање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храната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голтање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храната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земање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лажица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пиење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вода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шише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чаша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780"/>
        <w:rPr>
          <w:rFonts w:ascii="Macedonian Tms" w:hAnsi="Macedonian Tms" w:cs="Arial"/>
          <w:sz w:val="28"/>
          <w:szCs w:val="28"/>
          <w:lang w:val="mk-MK"/>
        </w:rPr>
      </w:pPr>
      <w:r w:rsidRPr="00CD17A3">
        <w:rPr>
          <w:b/>
          <w:i/>
          <w:sz w:val="28"/>
          <w:szCs w:val="28"/>
          <w:u w:val="single"/>
          <w:lang w:val="mk-MK"/>
        </w:rPr>
        <w:t>Усвојување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на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хигиенски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навики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</w:rPr>
        <w:t xml:space="preserve"> 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воспостави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контрола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сфинктерите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>: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Упатување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тоалетна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столица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полуподвижните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лица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тоалетна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хартија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хигиена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завршената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физиолошка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негување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чувството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пријатност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тело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  <w:b/>
          <w:i/>
          <w:u w:val="single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  <w:r w:rsidRPr="00CD17A3">
        <w:rPr>
          <w:b/>
          <w:i/>
          <w:sz w:val="28"/>
          <w:szCs w:val="28"/>
          <w:u w:val="single"/>
          <w:lang w:val="mk-MK"/>
        </w:rPr>
        <w:t>Миење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и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нега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на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телото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рацете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</w:rPr>
      </w:pPr>
      <w:r w:rsidRPr="00CD17A3">
        <w:rPr>
          <w:rFonts w:ascii="Macedonian Tms" w:hAnsi="Macedonian Tms" w:cs="Arial"/>
        </w:rPr>
        <w:lastRenderedPageBreak/>
        <w:t xml:space="preserve">- 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лицето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нозете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туширање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0"/>
        <w:rPr>
          <w:rFonts w:ascii="Macedonian Tms" w:hAnsi="Macedonian Tms" w:cs="Arial"/>
        </w:rPr>
      </w:pPr>
      <w:r w:rsidRPr="00CD17A3">
        <w:rPr>
          <w:rFonts w:ascii="Macedonian Tms" w:hAnsi="Macedonian Tms" w:cs="Arial"/>
        </w:rPr>
        <w:t xml:space="preserve">- </w:t>
      </w:r>
      <w:r w:rsidRPr="00CD17A3">
        <w:rPr>
          <w:lang w:val="mk-MK"/>
        </w:rPr>
        <w:t>бришење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  <w:r w:rsidRPr="00CD17A3">
        <w:rPr>
          <w:b/>
          <w:i/>
          <w:sz w:val="28"/>
          <w:szCs w:val="28"/>
          <w:u w:val="single"/>
          <w:lang w:val="mk-MK"/>
        </w:rPr>
        <w:t>Облекување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и</w:t>
      </w:r>
      <w:r w:rsidRPr="00CD17A3"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  <w:t xml:space="preserve"> </w:t>
      </w:r>
      <w:r w:rsidRPr="00CD17A3">
        <w:rPr>
          <w:b/>
          <w:i/>
          <w:sz w:val="28"/>
          <w:szCs w:val="28"/>
          <w:u w:val="single"/>
          <w:lang w:val="mk-MK"/>
        </w:rPr>
        <w:t>обување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облекување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соблекување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откопчување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закопчување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обување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домашни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обувки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обување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чизми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b/>
          <w:i/>
          <w:u w:val="single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b/>
          <w:i/>
          <w:sz w:val="28"/>
          <w:szCs w:val="28"/>
          <w:u w:val="single"/>
          <w:lang w:val="mk-MK"/>
        </w:rPr>
      </w:pPr>
      <w:r w:rsidRPr="00CD17A3">
        <w:rPr>
          <w:b/>
          <w:i/>
          <w:sz w:val="28"/>
          <w:szCs w:val="28"/>
          <w:u w:val="single"/>
          <w:lang w:val="mk-MK"/>
        </w:rPr>
        <w:t>Уредност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употреба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согласно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прилики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обување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обувки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Нега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хигиена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исхраната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спроведуваат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негователите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ангажирани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конкретните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апартмани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состои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>:</w:t>
      </w:r>
      <w:r w:rsidRPr="00CD17A3">
        <w:rPr>
          <w:rFonts w:ascii="Macedonian Tms" w:hAnsi="Macedonian Tms" w:cs="Arial"/>
        </w:rPr>
        <w:t xml:space="preserve"> </w:t>
      </w:r>
      <w:r w:rsidRPr="00CD17A3">
        <w:rPr>
          <w:lang w:val="mk-MK"/>
        </w:rPr>
        <w:t>бањање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</w:rPr>
        <w:t xml:space="preserve"> </w:t>
      </w:r>
      <w:r w:rsidRPr="00CD17A3">
        <w:rPr>
          <w:rFonts w:ascii="Macedonian Tms" w:hAnsi="Macedonian Tms" w:cs="Arial"/>
          <w:lang w:val="mk-MK"/>
        </w:rPr>
        <w:t xml:space="preserve">-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личната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средување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постелнина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делење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оброците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претходно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споменати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реализираат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комплетниот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стручен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тим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непосредна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корелација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сменскиот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неговател</w:t>
      </w:r>
    </w:p>
    <w:p w:rsidR="0021199B" w:rsidRPr="00CD17A3" w:rsidRDefault="0021199B" w:rsidP="0021199B">
      <w:pPr>
        <w:pStyle w:val="ListParagraph"/>
        <w:tabs>
          <w:tab w:val="left" w:pos="6105"/>
        </w:tabs>
        <w:spacing w:line="360" w:lineRule="auto"/>
        <w:ind w:left="-90" w:firstLine="870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2.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Музико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терапија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запознавање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различна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музика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Развивање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способноста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распознавање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музика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Запознавање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различни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звуци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барање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изворот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звук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Разликување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различни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звуци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Препознавање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звук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Разликување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реагирање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гласна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тивка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Разликување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реагирање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брза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Слушање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музика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песни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детска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различни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инструменти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телевизија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Равивање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музичка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перцепција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способност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диференцирање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тоновите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шумовите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гласовите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звуците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диференцирање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гласови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висок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низок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посилен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послаб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Имитирање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различни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гласови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животни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лаење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куче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мјаукање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мачка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пеење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петел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имитирање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ветер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итн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отварање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устата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испуштање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тонови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отворена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уста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6"/>
        </w:numPr>
        <w:spacing w:after="160" w:line="259" w:lineRule="auto"/>
        <w:ind w:left="144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Рекогниција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тоновите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различни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инструменти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б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Ритам</w:t>
      </w:r>
    </w:p>
    <w:p w:rsidR="0021199B" w:rsidRPr="00CD17A3" w:rsidRDefault="0021199B" w:rsidP="0021199B">
      <w:pPr>
        <w:pStyle w:val="ListParagraph"/>
        <w:numPr>
          <w:ilvl w:val="0"/>
          <w:numId w:val="37"/>
        </w:numPr>
        <w:spacing w:after="160" w:line="259" w:lineRule="auto"/>
        <w:ind w:left="81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движење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телото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рацете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нозете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ритам</w:t>
      </w:r>
    </w:p>
    <w:p w:rsidR="0021199B" w:rsidRPr="00CD17A3" w:rsidRDefault="0021199B" w:rsidP="0021199B">
      <w:pPr>
        <w:pStyle w:val="ListParagraph"/>
        <w:numPr>
          <w:ilvl w:val="0"/>
          <w:numId w:val="37"/>
        </w:numPr>
        <w:spacing w:after="160" w:line="259" w:lineRule="auto"/>
        <w:ind w:left="81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создавање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ритам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удирајќи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различни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предметиж</w:t>
      </w:r>
    </w:p>
    <w:p w:rsidR="0021199B" w:rsidRPr="00CD17A3" w:rsidRDefault="0021199B" w:rsidP="0021199B">
      <w:pPr>
        <w:pStyle w:val="ListParagraph"/>
        <w:numPr>
          <w:ilvl w:val="0"/>
          <w:numId w:val="37"/>
        </w:numPr>
        <w:spacing w:after="160" w:line="259" w:lineRule="auto"/>
        <w:ind w:left="81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создавање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ритам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инстументи</w:t>
      </w:r>
    </w:p>
    <w:p w:rsidR="0021199B" w:rsidRPr="00CD17A3" w:rsidRDefault="0021199B" w:rsidP="0021199B">
      <w:pPr>
        <w:pStyle w:val="ListParagraph"/>
        <w:numPr>
          <w:ilvl w:val="0"/>
          <w:numId w:val="37"/>
        </w:numPr>
        <w:spacing w:after="160" w:line="259" w:lineRule="auto"/>
        <w:ind w:left="81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движење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ритам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инструменти</w:t>
      </w:r>
    </w:p>
    <w:p w:rsidR="0021199B" w:rsidRPr="00CD17A3" w:rsidRDefault="0021199B" w:rsidP="0021199B">
      <w:pPr>
        <w:pStyle w:val="ListParagraph"/>
        <w:numPr>
          <w:ilvl w:val="0"/>
          <w:numId w:val="37"/>
        </w:numPr>
        <w:spacing w:after="160" w:line="259" w:lineRule="auto"/>
        <w:ind w:left="81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вклучување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децата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едноставни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игри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раздвижување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Мелодиски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способности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пеење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дишење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издишување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Создавање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различни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звуци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пр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плескање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рацете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Искажување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расположение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според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видот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музиката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соживување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музиката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Наведување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пеење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најобично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мрморење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Наведување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пеење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слободни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3.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Развој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корекција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говорот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Разбирање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комуникација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i/>
          <w:iCs/>
          <w:lang w:val="mk-MK"/>
        </w:rPr>
      </w:pPr>
      <w:r w:rsidRPr="00CD17A3">
        <w:rPr>
          <w:lang w:val="mk-MK"/>
        </w:rPr>
        <w:t>Учтиво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однесување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добар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ден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здраво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догледање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i/>
          <w:iCs/>
          <w:lang w:val="mk-MK"/>
        </w:rPr>
      </w:pPr>
      <w:r w:rsidRPr="00CD17A3">
        <w:rPr>
          <w:lang w:val="mk-MK"/>
        </w:rPr>
        <w:t>Навикнување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лицето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кога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зборува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i/>
          <w:iCs/>
          <w:lang w:val="mk-MK"/>
        </w:rPr>
      </w:pPr>
      <w:r w:rsidRPr="00CD17A3">
        <w:rPr>
          <w:lang w:val="mk-MK"/>
        </w:rPr>
        <w:t>Извршување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едноставни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дојди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остави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седни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стани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излези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надвор</w:t>
      </w:r>
      <w:r w:rsidRPr="00CD17A3">
        <w:rPr>
          <w:rFonts w:ascii="Macedonian Tms" w:hAnsi="Macedonian Tms" w:cs="Arial"/>
          <w:lang w:val="mk-MK"/>
        </w:rPr>
        <w:t>...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i/>
          <w:iCs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Развој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говорните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способности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Фондот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зборови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збогатува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совладување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поимите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блиски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непосредни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задачи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па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посложени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подалечни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Times New Roman" w:hAnsi="Times New Roman" w:cs="Times New Roman"/>
          <w:lang w:val="mk-MK"/>
        </w:rPr>
        <w:t>Содржината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план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може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биде</w:t>
      </w:r>
      <w:r w:rsidRPr="00CD17A3">
        <w:rPr>
          <w:rFonts w:ascii="Macedonian Tms" w:hAnsi="Macedonian Tms"/>
        </w:rPr>
        <w:t>: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</w:rPr>
      </w:pPr>
      <w:r w:rsidRPr="00CD17A3">
        <w:rPr>
          <w:lang w:val="mk-MK"/>
        </w:rPr>
        <w:t>Набројување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деловите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стекнување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елементарни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</w:rPr>
      </w:pPr>
      <w:r w:rsidRPr="00CD17A3">
        <w:rPr>
          <w:lang w:val="mk-MK"/>
        </w:rPr>
        <w:t>Распознавање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сопствената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гардероба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</w:rPr>
      </w:pPr>
      <w:r w:rsidRPr="00CD17A3">
        <w:rPr>
          <w:lang w:val="mk-MK"/>
        </w:rPr>
        <w:t>Озбебедување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систем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етапно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совладување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задачи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работилницата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нивно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соработка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други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воспитаници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помагање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други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</w:rPr>
      </w:pPr>
      <w:r w:rsidRPr="00CD17A3">
        <w:rPr>
          <w:lang w:val="mk-MK"/>
        </w:rPr>
        <w:t>Запознавање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дворот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уредување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дворното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место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цвеќиња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сето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пропратено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објаснувања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коментари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разговор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Вежби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перцепција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предметите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просторот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Покажување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различни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непосредната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околина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именување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истите</w:t>
      </w:r>
      <w:r w:rsidRPr="00CD17A3">
        <w:rPr>
          <w:rFonts w:ascii="Macedonian Tms" w:hAnsi="Macedonian Tms"/>
          <w:lang w:val="mk-MK"/>
        </w:rPr>
        <w:t xml:space="preserve"> (</w:t>
      </w:r>
      <w:r w:rsidRPr="00CD17A3">
        <w:rPr>
          <w:rFonts w:ascii="Times New Roman" w:hAnsi="Times New Roman" w:cs="Times New Roman"/>
          <w:lang w:val="mk-MK"/>
        </w:rPr>
        <w:t>дневниот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престој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спланите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соби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бањите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итн</w:t>
      </w:r>
      <w:r w:rsidRPr="00CD17A3">
        <w:rPr>
          <w:rFonts w:ascii="Macedonian Tms" w:hAnsi="Macedonian Tms"/>
          <w:lang w:val="mk-MK"/>
        </w:rPr>
        <w:t>).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Перцепција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форма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големина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боја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Оваа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вежба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има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покажат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различна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форма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големина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боја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воспитаниците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задржат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вниманието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Визуелно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Macedonian Tms" w:hAnsi="Macedonian Tms" w:cs="Macedonian Tms"/>
          <w:b w:val="0"/>
          <w:bCs/>
          <w:i/>
          <w:iCs/>
          <w:lang w:val="mk-MK"/>
        </w:rPr>
        <w:t>–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моторна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перцепција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lastRenderedPageBreak/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предвидува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препознавање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затворени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очи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претходно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има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билде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дадени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воспитаниците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гледаат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воочуваат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нивните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особини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карактеристики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Перцепција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просторните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соодноси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предметите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вежба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покажуваат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нивната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просторна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оддалеченост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воспитаникот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близу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далеку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таму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тука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Вежби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перцепција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звучни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дразби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вежба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звуци</w:t>
      </w:r>
      <w:r w:rsidRPr="00CD17A3">
        <w:rPr>
          <w:rFonts w:ascii="Macedonian Tms" w:hAnsi="Macedonian Tms"/>
          <w:lang w:val="mk-MK"/>
        </w:rPr>
        <w:t xml:space="preserve"> (</w:t>
      </w:r>
      <w:r w:rsidRPr="00CD17A3">
        <w:rPr>
          <w:rFonts w:ascii="Times New Roman" w:hAnsi="Times New Roman" w:cs="Times New Roman"/>
          <w:lang w:val="mk-MK"/>
        </w:rPr>
        <w:t>ѕвонче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барабанче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дрво</w:t>
      </w:r>
      <w:r w:rsidRPr="00CD17A3">
        <w:rPr>
          <w:rFonts w:ascii="Macedonian Tms" w:hAnsi="Macedonian Tms"/>
          <w:lang w:val="mk-MK"/>
        </w:rPr>
        <w:t xml:space="preserve">). </w:t>
      </w:r>
      <w:r w:rsidRPr="00CD17A3">
        <w:rPr>
          <w:rFonts w:ascii="Times New Roman" w:hAnsi="Times New Roman" w:cs="Times New Roman"/>
          <w:lang w:val="mk-MK"/>
        </w:rPr>
        <w:t>Според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видот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звукот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одговараат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звук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одговара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Вежба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дискриминација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темпото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говорот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Имаат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цел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направат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говорот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побавен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појасен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Вежбите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изведуваат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ктатки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реченици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секојдневниот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живот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изговарани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различно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темпо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Вежби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имитирање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говорот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Имитирање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говорот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изведува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куси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зборови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реченици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Зборовите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поврзуваат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слики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акција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Развивање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јазикот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Учење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поими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непосредната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околина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Оживување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пасивниот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реченички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фонд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зборови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Развивање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вербалните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способности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преку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слушање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кратки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приказни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гледање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слики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4.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Развој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моториката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моторните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способности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Одење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одење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рамнотежа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одењето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Одење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правец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Скокање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Влечење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туркање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Провлекување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лазење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качување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пренесување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Основни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моторни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способности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рамениот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појас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подигнување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спуштање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назад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горе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доле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имитирање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лет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прици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мускулите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грбот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клекнување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станување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криење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грб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навалување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назад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развој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стомачните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мускули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легнување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грб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нозете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подигнувајќи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друга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туркање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нозете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подигнување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прсти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Координација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рака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визиомоторна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контрола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Координација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рацете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вежби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горните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екстремитети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Координација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екстремитети</w:t>
      </w:r>
    </w:p>
    <w:p w:rsidR="0021199B" w:rsidRPr="00CD17A3" w:rsidRDefault="0021199B" w:rsidP="0021199B">
      <w:pPr>
        <w:pStyle w:val="ListParagraph"/>
        <w:numPr>
          <w:ilvl w:val="0"/>
          <w:numId w:val="35"/>
        </w:numPr>
        <w:spacing w:after="160" w:line="259" w:lineRule="auto"/>
        <w:ind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Контрола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моториката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телото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моторика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мирување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рамнотежа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телото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стабилно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одење</w:t>
      </w:r>
      <w:r w:rsidRPr="00CD17A3">
        <w:rPr>
          <w:rFonts w:ascii="Macedonian Tms" w:hAnsi="Macedonian Tms" w:cs="Arial"/>
          <w:lang w:val="mk-MK"/>
        </w:rPr>
        <w:t>).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i/>
          <w:lang w:val="mk-MK"/>
        </w:rPr>
      </w:pPr>
      <w:r w:rsidRPr="00CD17A3">
        <w:rPr>
          <w:rFonts w:ascii="Macedonian Tms" w:hAnsi="Macedonian Tms"/>
          <w:b w:val="0"/>
          <w:i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lang w:val="mk-MK"/>
        </w:rPr>
        <w:t>Излети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Организирањето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излети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тешко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ментално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ретардираните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лица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претставува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незаменлива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вредност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треба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секоја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прилика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начин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ќе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запознае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пошироката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околина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објектите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видат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природните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вредности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воспитаниците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рекреираат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друга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страна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излетите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развиваат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чувството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помагање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другар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истрајност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самостојност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совладување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препреки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итн</w:t>
      </w:r>
      <w:r w:rsidRPr="00CD17A3">
        <w:rPr>
          <w:rFonts w:ascii="Macedonian Tms" w:hAnsi="Macedonian Tms"/>
          <w:lang w:val="mk-MK"/>
        </w:rPr>
        <w:t xml:space="preserve">., </w:t>
      </w:r>
      <w:r w:rsidRPr="00CD17A3">
        <w:rPr>
          <w:rFonts w:ascii="Times New Roman" w:hAnsi="Times New Roman" w:cs="Times New Roman"/>
          <w:lang w:val="mk-MK"/>
        </w:rPr>
        <w:t>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движењето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различни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терени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чист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воздух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надополнуват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рехабилитациониот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процес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првата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фаза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излетите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органзираат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најблиската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околина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според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можностите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воспитаниците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погодноста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теренот</w:t>
      </w:r>
      <w:r w:rsidRPr="00CD17A3">
        <w:rPr>
          <w:rFonts w:ascii="Macedonian Tms" w:hAnsi="Macedonian Tms"/>
          <w:lang w:val="mk-MK"/>
        </w:rPr>
        <w:t xml:space="preserve">.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организира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одмор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забавен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живот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време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излетите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</w:pP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lastRenderedPageBreak/>
        <w:t>5.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Развој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на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фината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моторика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просторно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и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пластично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обликување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и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iCs/>
          <w:sz w:val="28"/>
          <w:szCs w:val="28"/>
          <w:u w:val="single"/>
          <w:lang w:val="mk-MK"/>
        </w:rPr>
        <w:t>моделирање</w:t>
      </w:r>
      <w:r w:rsidRPr="00CD17A3">
        <w:rPr>
          <w:rFonts w:ascii="Macedonian Tms" w:hAnsi="Macedonian Tms"/>
          <w:b w:val="0"/>
          <w:i/>
          <w:iCs/>
          <w:sz w:val="28"/>
          <w:szCs w:val="28"/>
          <w:u w:val="single"/>
          <w:lang w:val="mk-MK"/>
        </w:rPr>
        <w:t xml:space="preserve"> 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Cs/>
          <w:lang w:val="mk-MK"/>
        </w:rPr>
      </w:pPr>
      <w:r w:rsidRPr="00CD17A3">
        <w:rPr>
          <w:rFonts w:ascii="Times New Roman" w:hAnsi="Times New Roman" w:cs="Times New Roman"/>
          <w:bCs/>
          <w:lang w:val="mk-MK"/>
        </w:rPr>
        <w:t>Цели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задачи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на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оваа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програмска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содржина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се</w:t>
      </w:r>
      <w:r w:rsidRPr="00CD17A3">
        <w:rPr>
          <w:rFonts w:ascii="Macedonian Tms" w:hAnsi="Macedonian Tms"/>
          <w:bCs/>
          <w:lang w:val="mk-MK"/>
        </w:rPr>
        <w:t>:</w:t>
      </w:r>
    </w:p>
    <w:p w:rsidR="0021199B" w:rsidRPr="00CD17A3" w:rsidRDefault="0021199B" w:rsidP="0021199B">
      <w:pPr>
        <w:pStyle w:val="ListParagraph"/>
        <w:numPr>
          <w:ilvl w:val="0"/>
          <w:numId w:val="47"/>
        </w:numPr>
        <w:spacing w:after="160" w:line="259" w:lineRule="auto"/>
        <w:ind w:left="150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развивање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фината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морорика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рацете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спретноста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рацете</w:t>
      </w:r>
    </w:p>
    <w:p w:rsidR="0021199B" w:rsidRPr="00CD17A3" w:rsidRDefault="0021199B" w:rsidP="0021199B">
      <w:pPr>
        <w:pStyle w:val="ListParagraph"/>
        <w:numPr>
          <w:ilvl w:val="0"/>
          <w:numId w:val="41"/>
        </w:numPr>
        <w:spacing w:after="160" w:line="259" w:lineRule="auto"/>
        <w:ind w:left="150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запознавање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различни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материјали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ликовни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техники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средства</w:t>
      </w:r>
    </w:p>
    <w:p w:rsidR="0021199B" w:rsidRPr="00CD17A3" w:rsidRDefault="0021199B" w:rsidP="0021199B">
      <w:pPr>
        <w:pStyle w:val="ListParagraph"/>
        <w:numPr>
          <w:ilvl w:val="0"/>
          <w:numId w:val="41"/>
        </w:numPr>
        <w:spacing w:after="160" w:line="259" w:lineRule="auto"/>
        <w:ind w:left="150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развивање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способноста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за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спонтано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ликовно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изразување</w:t>
      </w:r>
    </w:p>
    <w:p w:rsidR="0021199B" w:rsidRPr="00CD17A3" w:rsidRDefault="0021199B" w:rsidP="0021199B">
      <w:pPr>
        <w:pStyle w:val="ListParagraph"/>
        <w:numPr>
          <w:ilvl w:val="0"/>
          <w:numId w:val="41"/>
        </w:numPr>
        <w:spacing w:after="160" w:line="259" w:lineRule="auto"/>
        <w:ind w:left="150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развивање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работни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навики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уредност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истрајност</w:t>
      </w:r>
    </w:p>
    <w:p w:rsidR="0021199B" w:rsidRPr="00CD17A3" w:rsidRDefault="0021199B" w:rsidP="0021199B">
      <w:pPr>
        <w:pStyle w:val="ListParagraph"/>
        <w:numPr>
          <w:ilvl w:val="0"/>
          <w:numId w:val="41"/>
        </w:numPr>
        <w:spacing w:after="160" w:line="259" w:lineRule="auto"/>
        <w:ind w:left="150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развивање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способноста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за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забележување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покажување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сопствени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туѓи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ликовни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изработки</w:t>
      </w:r>
      <w:r w:rsidRPr="00CD17A3">
        <w:rPr>
          <w:rFonts w:ascii="Macedonian Tms" w:hAnsi="Macedonian Tms" w:cs="Arial"/>
          <w:bCs/>
          <w:lang w:val="mk-MK"/>
        </w:rPr>
        <w:t>.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lang w:val="mk-MK"/>
        </w:rPr>
      </w:pPr>
    </w:p>
    <w:p w:rsidR="0021199B" w:rsidRPr="003030E3" w:rsidRDefault="0021199B" w:rsidP="003030E3">
      <w:pPr>
        <w:ind w:left="360"/>
        <w:jc w:val="both"/>
        <w:rPr>
          <w:rFonts w:ascii="Macedonian Tms" w:hAnsi="Macedonian Tms"/>
          <w:b w:val="0"/>
          <w:i/>
        </w:rPr>
      </w:pPr>
      <w:r w:rsidRPr="00CD17A3">
        <w:rPr>
          <w:rFonts w:ascii="Times New Roman" w:hAnsi="Times New Roman" w:cs="Times New Roman"/>
          <w:b w:val="0"/>
          <w:i/>
          <w:lang w:val="mk-MK"/>
        </w:rPr>
        <w:t>Програмски</w:t>
      </w:r>
      <w:r w:rsidRPr="00CD17A3">
        <w:rPr>
          <w:rFonts w:ascii="Macedonian Tms" w:hAnsi="Macedonian Tms"/>
          <w:b w:val="0"/>
          <w:i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lang w:val="mk-MK"/>
        </w:rPr>
        <w:t>содржини</w:t>
      </w:r>
      <w:r w:rsidR="003030E3">
        <w:rPr>
          <w:rFonts w:ascii="Macedonian Tms" w:hAnsi="Macedonian Tms"/>
          <w:b w:val="0"/>
          <w:i/>
          <w:lang w:val="mk-MK"/>
        </w:rPr>
        <w:t>: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b w:val="0"/>
          <w:i/>
          <w:lang w:val="mk-MK"/>
        </w:rPr>
      </w:pPr>
      <w:r w:rsidRPr="00CD17A3">
        <w:rPr>
          <w:rFonts w:ascii="Times New Roman" w:hAnsi="Times New Roman" w:cs="Times New Roman"/>
          <w:b w:val="0"/>
          <w:i/>
          <w:lang w:val="mk-MK"/>
        </w:rPr>
        <w:t>а</w:t>
      </w:r>
      <w:r w:rsidRPr="00CD17A3">
        <w:rPr>
          <w:rFonts w:ascii="Macedonian Tms" w:hAnsi="Macedonian Tms"/>
          <w:b w:val="0"/>
          <w:i/>
          <w:lang w:val="mk-MK"/>
        </w:rPr>
        <w:t xml:space="preserve">. </w:t>
      </w:r>
      <w:r w:rsidRPr="00CD17A3">
        <w:rPr>
          <w:rFonts w:ascii="Times New Roman" w:hAnsi="Times New Roman" w:cs="Times New Roman"/>
          <w:b w:val="0"/>
          <w:i/>
          <w:lang w:val="mk-MK"/>
        </w:rPr>
        <w:t>ликовни</w:t>
      </w:r>
      <w:r w:rsidRPr="00CD17A3">
        <w:rPr>
          <w:rFonts w:ascii="Macedonian Tms" w:hAnsi="Macedonian Tms"/>
          <w:b w:val="0"/>
          <w:i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lang w:val="mk-MK"/>
        </w:rPr>
        <w:t>техники</w:t>
      </w:r>
    </w:p>
    <w:p w:rsidR="0021199B" w:rsidRPr="00CD17A3" w:rsidRDefault="0021199B" w:rsidP="0021199B">
      <w:pPr>
        <w:pStyle w:val="ListParagraph"/>
        <w:numPr>
          <w:ilvl w:val="0"/>
          <w:numId w:val="38"/>
        </w:numPr>
        <w:spacing w:after="160" w:line="259" w:lineRule="auto"/>
        <w:jc w:val="both"/>
        <w:rPr>
          <w:rFonts w:ascii="Macedonian Tms" w:hAnsi="Macedonian Tms" w:cs="Arial"/>
          <w:b/>
          <w:lang w:val="mk-MK"/>
        </w:rPr>
      </w:pPr>
      <w:r w:rsidRPr="00CD17A3">
        <w:rPr>
          <w:b/>
          <w:lang w:val="mk-MK"/>
        </w:rPr>
        <w:t>Шкрабање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</w:p>
    <w:p w:rsidR="0021199B" w:rsidRPr="00CD17A3" w:rsidRDefault="0021199B" w:rsidP="0021199B">
      <w:pPr>
        <w:pStyle w:val="ListParagraph"/>
        <w:numPr>
          <w:ilvl w:val="0"/>
          <w:numId w:val="40"/>
        </w:numPr>
        <w:spacing w:after="160" w:line="259" w:lineRule="auto"/>
        <w:ind w:left="216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формирање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rFonts w:ascii="Macedonian Tms" w:hAnsi="Macedonian Tms" w:cs="Macedonian Tms"/>
          <w:bCs/>
          <w:lang w:val="mk-MK"/>
        </w:rPr>
        <w:t>–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гравирање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линија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</w:t>
      </w:r>
      <w:r w:rsidRPr="00CD17A3">
        <w:rPr>
          <w:rFonts w:ascii="Macedonian Tms" w:hAnsi="Macedonian Tms" w:cs="Arial"/>
          <w:bCs/>
          <w:lang w:val="mk-MK"/>
        </w:rPr>
        <w:t xml:space="preserve"> : </w:t>
      </w:r>
      <w:r w:rsidRPr="00CD17A3">
        <w:rPr>
          <w:bCs/>
          <w:lang w:val="mk-MK"/>
        </w:rPr>
        <w:t>песок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кал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сл</w:t>
      </w:r>
      <w:r w:rsidRPr="00CD17A3">
        <w:rPr>
          <w:rFonts w:ascii="Macedonian Tms" w:hAnsi="Macedonian Tms" w:cs="Arial"/>
          <w:bCs/>
          <w:lang w:val="mk-MK"/>
        </w:rPr>
        <w:t xml:space="preserve">.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прст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или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некој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предмет</w:t>
      </w:r>
    </w:p>
    <w:p w:rsidR="0021199B" w:rsidRPr="00CD17A3" w:rsidRDefault="0021199B" w:rsidP="0021199B">
      <w:pPr>
        <w:pStyle w:val="ListParagraph"/>
        <w:numPr>
          <w:ilvl w:val="0"/>
          <w:numId w:val="40"/>
        </w:numPr>
        <w:spacing w:after="160" w:line="259" w:lineRule="auto"/>
        <w:ind w:left="216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обликување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линија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сув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материјал</w:t>
      </w:r>
      <w:r w:rsidRPr="00CD17A3">
        <w:rPr>
          <w:rFonts w:ascii="Macedonian Tms" w:hAnsi="Macedonian Tms" w:cs="Arial"/>
          <w:bCs/>
          <w:lang w:val="mk-MK"/>
        </w:rPr>
        <w:t xml:space="preserve">: </w:t>
      </w:r>
      <w:r w:rsidRPr="00CD17A3">
        <w:rPr>
          <w:bCs/>
          <w:lang w:val="mk-MK"/>
        </w:rPr>
        <w:t>јаглен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графит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креда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фломастер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сл</w:t>
      </w:r>
      <w:r w:rsidRPr="00CD17A3">
        <w:rPr>
          <w:rFonts w:ascii="Macedonian Tms" w:hAnsi="Macedonian Tms" w:cs="Arial"/>
          <w:bCs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40"/>
        </w:numPr>
        <w:spacing w:after="160" w:line="259" w:lineRule="auto"/>
        <w:ind w:left="2160" w:hanging="360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обликување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линија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воден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материјал</w:t>
      </w:r>
      <w:r w:rsidRPr="00CD17A3">
        <w:rPr>
          <w:rFonts w:ascii="Macedonian Tms" w:hAnsi="Macedonian Tms" w:cs="Arial"/>
          <w:bCs/>
          <w:lang w:val="mk-MK"/>
        </w:rPr>
        <w:t xml:space="preserve">: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прстот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кој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претходно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потопен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боја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четка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туш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итн</w:t>
      </w:r>
      <w:r w:rsidRPr="00CD17A3">
        <w:rPr>
          <w:rFonts w:ascii="Macedonian Tms" w:hAnsi="Macedonian Tms" w:cs="Arial"/>
          <w:bCs/>
          <w:lang w:val="mk-MK"/>
        </w:rPr>
        <w:t>.</w:t>
      </w:r>
    </w:p>
    <w:p w:rsidR="0021199B" w:rsidRPr="00CD17A3" w:rsidRDefault="0021199B" w:rsidP="0021199B">
      <w:pPr>
        <w:pStyle w:val="ListParagraph"/>
        <w:ind w:left="1080"/>
        <w:jc w:val="both"/>
        <w:rPr>
          <w:rFonts w:ascii="Macedonian Tms" w:hAnsi="Macedonian Tms" w:cs="Arial"/>
          <w:b/>
          <w:lang w:val="mk-MK"/>
        </w:rPr>
      </w:pPr>
    </w:p>
    <w:p w:rsidR="0021199B" w:rsidRPr="00CD17A3" w:rsidRDefault="0021199B" w:rsidP="0021199B">
      <w:pPr>
        <w:pStyle w:val="ListParagraph"/>
        <w:ind w:left="1080"/>
        <w:jc w:val="both"/>
        <w:rPr>
          <w:rFonts w:ascii="Macedonian Tms" w:hAnsi="Macedonian Tms" w:cs="Arial"/>
          <w:b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38"/>
        </w:numPr>
        <w:spacing w:after="160" w:line="259" w:lineRule="auto"/>
        <w:jc w:val="both"/>
        <w:rPr>
          <w:rFonts w:ascii="Macedonian Tms" w:hAnsi="Macedonian Tms" w:cs="Arial"/>
          <w:b/>
          <w:lang w:val="mk-MK"/>
        </w:rPr>
      </w:pPr>
      <w:r w:rsidRPr="00CD17A3">
        <w:rPr>
          <w:b/>
          <w:lang w:val="mk-MK"/>
        </w:rPr>
        <w:t>Сликарски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техники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сликање</w:t>
      </w:r>
      <w:r w:rsidRPr="00CD17A3">
        <w:rPr>
          <w:rFonts w:ascii="Macedonian Tms" w:hAnsi="Macedonian Tms" w:cs="Arial"/>
          <w:bCs/>
          <w:lang w:val="mk-MK"/>
        </w:rPr>
        <w:t xml:space="preserve"> ( </w:t>
      </w:r>
      <w:r w:rsidRPr="00CD17A3">
        <w:rPr>
          <w:bCs/>
          <w:lang w:val="mk-MK"/>
        </w:rPr>
        <w:t>цртање</w:t>
      </w:r>
      <w:r w:rsidRPr="00CD17A3">
        <w:rPr>
          <w:rFonts w:ascii="Macedonian Tms" w:hAnsi="Macedonian Tms" w:cs="Arial"/>
          <w:bCs/>
          <w:lang w:val="mk-MK"/>
        </w:rPr>
        <w:t xml:space="preserve"> )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одреден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простор</w:t>
      </w:r>
      <w:r w:rsidRPr="00CD17A3">
        <w:rPr>
          <w:rFonts w:ascii="Macedonian Tms" w:hAnsi="Macedonian Tms" w:cs="Arial"/>
          <w:bCs/>
          <w:lang w:val="mk-MK"/>
        </w:rPr>
        <w:t xml:space="preserve"> (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креда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водени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бои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rFonts w:ascii="Macedonian Tms" w:hAnsi="Macedonian Tms" w:cs="Arial"/>
          <w:bCs/>
        </w:rPr>
        <w:t xml:space="preserve"> </w:t>
      </w:r>
      <w:r w:rsidRPr="00CD17A3">
        <w:rPr>
          <w:bCs/>
          <w:lang w:val="mk-MK"/>
        </w:rPr>
        <w:t>темперна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сл</w:t>
      </w:r>
      <w:r w:rsidRPr="00CD17A3">
        <w:rPr>
          <w:rFonts w:ascii="Macedonian Tms" w:hAnsi="Macedonian Tms" w:cs="Arial"/>
          <w:bCs/>
          <w:lang w:val="mk-MK"/>
        </w:rPr>
        <w:t xml:space="preserve"> )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сликање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поголема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површина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одредени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просторни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рамки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сликање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едноставни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форми</w:t>
      </w:r>
      <w:r w:rsidRPr="00CD17A3">
        <w:rPr>
          <w:rFonts w:ascii="Macedonian Tms" w:hAnsi="Macedonian Tms" w:cs="Arial"/>
          <w:bCs/>
          <w:lang w:val="mk-MK"/>
        </w:rPr>
        <w:t xml:space="preserve"> ( </w:t>
      </w:r>
      <w:r w:rsidRPr="00CD17A3">
        <w:rPr>
          <w:bCs/>
          <w:lang w:val="mk-MK"/>
        </w:rPr>
        <w:t>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инсистирање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таа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форма</w:t>
      </w:r>
      <w:r w:rsidRPr="00CD17A3">
        <w:rPr>
          <w:rFonts w:ascii="Macedonian Tms" w:hAnsi="Macedonian Tms" w:cs="Arial"/>
          <w:bCs/>
          <w:lang w:val="mk-MK"/>
        </w:rPr>
        <w:t xml:space="preserve"> )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сликање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одредена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тема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мотив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сликање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стакло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сликање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поголема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површина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сликање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едноставни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форми</w:t>
      </w:r>
      <w:r w:rsidRPr="00CD17A3">
        <w:rPr>
          <w:rFonts w:ascii="Macedonian Tms" w:hAnsi="Macedonian Tms" w:cs="Arial"/>
          <w:bCs/>
          <w:lang w:val="mk-MK"/>
        </w:rPr>
        <w:t xml:space="preserve"> (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инсистирање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таа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форма</w:t>
      </w:r>
      <w:r w:rsidRPr="00CD17A3">
        <w:rPr>
          <w:rFonts w:ascii="Macedonian Tms" w:hAnsi="Macedonian Tms" w:cs="Arial"/>
          <w:bCs/>
          <w:lang w:val="mk-MK"/>
        </w:rPr>
        <w:t xml:space="preserve"> )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лепење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кинење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сечење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хартија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линија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составување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скинатите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исечените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парчиња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лепак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ѕидни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сликарски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техники</w:t>
      </w:r>
    </w:p>
    <w:p w:rsidR="0021199B" w:rsidRPr="00CD17A3" w:rsidRDefault="0021199B" w:rsidP="0021199B">
      <w:pPr>
        <w:pStyle w:val="ListParagraph"/>
        <w:numPr>
          <w:ilvl w:val="0"/>
          <w:numId w:val="42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мозаик</w:t>
      </w:r>
      <w:r w:rsidRPr="00CD17A3">
        <w:rPr>
          <w:rFonts w:ascii="Macedonian Tms" w:hAnsi="Macedonian Tms" w:cs="Arial"/>
          <w:bCs/>
          <w:lang w:val="mk-MK"/>
        </w:rPr>
        <w:t>...</w:t>
      </w:r>
    </w:p>
    <w:p w:rsidR="0021199B" w:rsidRPr="00CD17A3" w:rsidRDefault="0021199B" w:rsidP="0021199B">
      <w:pPr>
        <w:rPr>
          <w:rFonts w:ascii="Macedonian Tms" w:hAnsi="Macedonian Tms"/>
          <w:b w:val="0"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38"/>
        </w:numPr>
        <w:spacing w:after="160" w:line="259" w:lineRule="auto"/>
        <w:rPr>
          <w:rFonts w:ascii="Macedonian Tms" w:hAnsi="Macedonian Tms" w:cs="Arial"/>
          <w:b/>
          <w:lang w:val="mk-MK"/>
        </w:rPr>
      </w:pPr>
      <w:r w:rsidRPr="00CD17A3">
        <w:rPr>
          <w:b/>
          <w:lang w:val="mk-MK"/>
        </w:rPr>
        <w:t>Графички</w:t>
      </w:r>
      <w:r w:rsidRPr="00CD17A3">
        <w:rPr>
          <w:rFonts w:ascii="Macedonian Tms" w:hAnsi="Macedonian Tms" w:cs="Arial"/>
          <w:b/>
          <w:lang w:val="mk-MK"/>
        </w:rPr>
        <w:t xml:space="preserve"> </w:t>
      </w:r>
      <w:r w:rsidRPr="00CD17A3">
        <w:rPr>
          <w:b/>
          <w:lang w:val="mk-MK"/>
        </w:rPr>
        <w:t>техники</w:t>
      </w:r>
    </w:p>
    <w:p w:rsidR="0021199B" w:rsidRPr="00CD17A3" w:rsidRDefault="0021199B" w:rsidP="0021199B">
      <w:pPr>
        <w:ind w:left="360" w:firstLine="360"/>
        <w:rPr>
          <w:rFonts w:ascii="Macedonian Tms" w:hAnsi="Macedonian Tms"/>
          <w:bCs/>
          <w:lang w:val="mk-MK"/>
        </w:rPr>
      </w:pPr>
      <w:r w:rsidRPr="00CD17A3">
        <w:rPr>
          <w:rFonts w:ascii="Times New Roman" w:hAnsi="Times New Roman" w:cs="Times New Roman"/>
          <w:bCs/>
          <w:lang w:val="mk-MK"/>
        </w:rPr>
        <w:t>Примена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на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различни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водени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бои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направени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мотиви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на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компир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или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други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плодови</w:t>
      </w:r>
      <w:r w:rsidRPr="00CD17A3">
        <w:rPr>
          <w:rFonts w:ascii="Macedonian Tms" w:hAnsi="Macedonian Tms"/>
          <w:bCs/>
          <w:lang w:val="mk-MK"/>
        </w:rPr>
        <w:t xml:space="preserve">. </w:t>
      </w:r>
      <w:r w:rsidRPr="00CD17A3">
        <w:rPr>
          <w:rFonts w:ascii="Times New Roman" w:hAnsi="Times New Roman" w:cs="Times New Roman"/>
          <w:bCs/>
          <w:lang w:val="mk-MK"/>
        </w:rPr>
        <w:t>Притоа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се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инсистира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да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се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работи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во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бараниот</w:t>
      </w:r>
      <w:r w:rsidRPr="00CD17A3">
        <w:rPr>
          <w:rFonts w:ascii="Macedonian Tms" w:hAnsi="Macedonian Tms"/>
          <w:bCs/>
          <w:lang w:val="mk-MK"/>
        </w:rPr>
        <w:t xml:space="preserve"> </w:t>
      </w:r>
      <w:r w:rsidRPr="00CD17A3">
        <w:rPr>
          <w:rFonts w:ascii="Times New Roman" w:hAnsi="Times New Roman" w:cs="Times New Roman"/>
          <w:bCs/>
          <w:lang w:val="mk-MK"/>
        </w:rPr>
        <w:t>простор</w:t>
      </w:r>
      <w:r w:rsidRPr="00CD17A3">
        <w:rPr>
          <w:rFonts w:ascii="Macedonian Tms" w:hAnsi="Macedonian Tms"/>
          <w:bCs/>
          <w:lang w:val="mk-MK"/>
        </w:rPr>
        <w:t>.</w:t>
      </w:r>
    </w:p>
    <w:p w:rsidR="0021199B" w:rsidRPr="00CD17A3" w:rsidRDefault="0021199B" w:rsidP="0021199B">
      <w:pPr>
        <w:rPr>
          <w:rFonts w:ascii="Macedonian Tms" w:hAnsi="Macedonian Tms"/>
          <w:b w:val="0"/>
          <w:lang w:val="mk-MK"/>
        </w:rPr>
      </w:pPr>
    </w:p>
    <w:p w:rsidR="0021199B" w:rsidRPr="00CD17A3" w:rsidRDefault="0021199B" w:rsidP="0021199B">
      <w:pPr>
        <w:ind w:left="360"/>
        <w:rPr>
          <w:rFonts w:ascii="Macedonian Tms" w:hAnsi="Macedonian Tms"/>
          <w:b w:val="0"/>
          <w:i/>
          <w:lang w:val="mk-MK"/>
        </w:rPr>
      </w:pPr>
      <w:r w:rsidRPr="00CD17A3">
        <w:rPr>
          <w:rFonts w:ascii="Times New Roman" w:hAnsi="Times New Roman" w:cs="Times New Roman"/>
          <w:b w:val="0"/>
          <w:i/>
          <w:lang w:val="mk-MK"/>
        </w:rPr>
        <w:t>б</w:t>
      </w:r>
      <w:r w:rsidRPr="00CD17A3">
        <w:rPr>
          <w:rFonts w:ascii="Macedonian Tms" w:hAnsi="Macedonian Tms"/>
          <w:b w:val="0"/>
          <w:i/>
          <w:lang w:val="mk-MK"/>
        </w:rPr>
        <w:t xml:space="preserve">. </w:t>
      </w:r>
      <w:r w:rsidRPr="00CD17A3">
        <w:rPr>
          <w:rFonts w:ascii="Times New Roman" w:hAnsi="Times New Roman" w:cs="Times New Roman"/>
          <w:b w:val="0"/>
          <w:i/>
          <w:lang w:val="mk-MK"/>
        </w:rPr>
        <w:t>просторно</w:t>
      </w:r>
      <w:r w:rsidRPr="00CD17A3">
        <w:rPr>
          <w:rFonts w:ascii="Macedonian Tms" w:hAnsi="Macedonian Tms"/>
          <w:b w:val="0"/>
          <w:i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lang w:val="mk-MK"/>
        </w:rPr>
        <w:t>пластично</w:t>
      </w:r>
      <w:r w:rsidRPr="00CD17A3">
        <w:rPr>
          <w:rFonts w:ascii="Macedonian Tms" w:hAnsi="Macedonian Tms"/>
          <w:b w:val="0"/>
          <w:i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i/>
          <w:lang w:val="mk-MK"/>
        </w:rPr>
        <w:t>обликување</w:t>
      </w:r>
    </w:p>
    <w:p w:rsidR="0021199B" w:rsidRPr="00CD17A3" w:rsidRDefault="0021199B" w:rsidP="0021199B">
      <w:pPr>
        <w:pStyle w:val="ListParagraph"/>
        <w:numPr>
          <w:ilvl w:val="0"/>
          <w:numId w:val="39"/>
        </w:numPr>
        <w:spacing w:after="160" w:line="259" w:lineRule="auto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Обликување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тесто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глина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пластелин</w:t>
      </w:r>
    </w:p>
    <w:p w:rsidR="0021199B" w:rsidRPr="00CD17A3" w:rsidRDefault="0021199B" w:rsidP="0021199B">
      <w:pPr>
        <w:pStyle w:val="ListParagraph"/>
        <w:numPr>
          <w:ilvl w:val="0"/>
          <w:numId w:val="44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гмечење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</w:p>
    <w:p w:rsidR="0021199B" w:rsidRPr="00CD17A3" w:rsidRDefault="0021199B" w:rsidP="0021199B">
      <w:pPr>
        <w:pStyle w:val="ListParagraph"/>
        <w:numPr>
          <w:ilvl w:val="0"/>
          <w:numId w:val="44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обликување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тестото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според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модел</w:t>
      </w:r>
    </w:p>
    <w:p w:rsidR="0021199B" w:rsidRPr="00CD17A3" w:rsidRDefault="0021199B" w:rsidP="0021199B">
      <w:pPr>
        <w:pStyle w:val="ListParagraph"/>
        <w:numPr>
          <w:ilvl w:val="0"/>
          <w:numId w:val="44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обликување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едноставни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предмети</w:t>
      </w:r>
    </w:p>
    <w:p w:rsidR="0021199B" w:rsidRPr="00CD17A3" w:rsidRDefault="0021199B" w:rsidP="0021199B">
      <w:pPr>
        <w:pStyle w:val="ListParagraph"/>
        <w:ind w:left="1845"/>
        <w:jc w:val="both"/>
        <w:rPr>
          <w:rFonts w:ascii="Macedonian Tms" w:hAnsi="Macedonian Tms" w:cs="Arial"/>
          <w:bCs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39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Обликување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жица</w:t>
      </w:r>
      <w:r w:rsidRPr="00CD17A3">
        <w:rPr>
          <w:rFonts w:ascii="Macedonian Tms" w:hAnsi="Macedonian Tms" w:cs="Arial"/>
          <w:bCs/>
          <w:lang w:val="mk-MK"/>
        </w:rPr>
        <w:t xml:space="preserve"> ( </w:t>
      </w:r>
      <w:r w:rsidRPr="00CD17A3">
        <w:rPr>
          <w:bCs/>
          <w:lang w:val="mk-MK"/>
        </w:rPr>
        <w:t>работа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жица</w:t>
      </w:r>
      <w:r w:rsidRPr="00CD17A3">
        <w:rPr>
          <w:rFonts w:ascii="Macedonian Tms" w:hAnsi="Macedonian Tms" w:cs="Arial"/>
          <w:bCs/>
          <w:lang w:val="mk-MK"/>
        </w:rPr>
        <w:t xml:space="preserve"> )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bCs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39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Работа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хартија</w:t>
      </w:r>
    </w:p>
    <w:p w:rsidR="0021199B" w:rsidRPr="00CD17A3" w:rsidRDefault="0021199B" w:rsidP="0021199B">
      <w:pPr>
        <w:pStyle w:val="ListParagraph"/>
        <w:rPr>
          <w:rFonts w:ascii="Macedonian Tms" w:hAnsi="Macedonian Tms" w:cs="Arial"/>
          <w:bCs/>
          <w:lang w:val="mk-MK"/>
        </w:rPr>
      </w:pP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bCs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39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Работа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друг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материјал</w:t>
      </w:r>
      <w:r w:rsidRPr="00CD17A3">
        <w:rPr>
          <w:rFonts w:ascii="Macedonian Tms" w:hAnsi="Macedonian Tms" w:cs="Arial"/>
          <w:bCs/>
          <w:lang w:val="mk-MK"/>
        </w:rPr>
        <w:t xml:space="preserve"> ( </w:t>
      </w:r>
      <w:r w:rsidRPr="00CD17A3">
        <w:rPr>
          <w:bCs/>
          <w:lang w:val="mk-MK"/>
        </w:rPr>
        <w:t>пластика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картон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сл</w:t>
      </w:r>
      <w:r w:rsidRPr="00CD17A3">
        <w:rPr>
          <w:rFonts w:ascii="Macedonian Tms" w:hAnsi="Macedonian Tms" w:cs="Arial"/>
          <w:bCs/>
          <w:lang w:val="mk-MK"/>
        </w:rPr>
        <w:t>. )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bCs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39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Колаж</w:t>
      </w: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слободно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лепење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разни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кругови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квадратчиња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или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други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неодредени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форми</w:t>
      </w: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лепење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хартија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боја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правење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одредена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пример</w:t>
      </w:r>
      <w:r w:rsidRPr="00CD17A3">
        <w:rPr>
          <w:rFonts w:ascii="Macedonian Tms" w:hAnsi="Macedonian Tms" w:cs="Arial"/>
          <w:bCs/>
          <w:lang w:val="mk-MK"/>
        </w:rPr>
        <w:t xml:space="preserve">: </w:t>
      </w:r>
      <w:r w:rsidRPr="00CD17A3">
        <w:rPr>
          <w:bCs/>
          <w:lang w:val="mk-MK"/>
        </w:rPr>
        <w:t>топка</w:t>
      </w: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сечење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лепење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еднобојни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крпчиња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слободно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одредена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форма</w:t>
      </w: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сечење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лепење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платно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соодветна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боја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форма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овошје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зеленчук</w:t>
      </w:r>
      <w:r w:rsidRPr="00CD17A3">
        <w:rPr>
          <w:rFonts w:ascii="Macedonian Tms" w:hAnsi="Macedonian Tms" w:cs="Arial"/>
          <w:bCs/>
          <w:lang w:val="mk-MK"/>
        </w:rPr>
        <w:t>.</w:t>
      </w:r>
    </w:p>
    <w:p w:rsidR="0021199B" w:rsidRPr="00CD17A3" w:rsidRDefault="0021199B" w:rsidP="0021199B">
      <w:pPr>
        <w:pStyle w:val="ListParagraph"/>
        <w:ind w:left="1440"/>
        <w:jc w:val="both"/>
        <w:rPr>
          <w:rFonts w:ascii="Macedonian Tms" w:hAnsi="Macedonian Tms" w:cs="Arial"/>
          <w:bCs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Конструирање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 w:cs="Arial"/>
          <w:bCs/>
          <w:lang w:val="mk-MK"/>
        </w:rPr>
      </w:pPr>
      <w:r w:rsidRPr="00CD17A3">
        <w:rPr>
          <w:bCs/>
          <w:lang w:val="mk-MK"/>
        </w:rPr>
        <w:t>запознавање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воспитаниците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разни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дидактички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материјали</w:t>
      </w:r>
      <w:r w:rsidRPr="00CD17A3">
        <w:rPr>
          <w:rFonts w:ascii="Macedonian Tms" w:hAnsi="Macedonian Tms" w:cs="Arial"/>
          <w:bCs/>
          <w:lang w:val="mk-MK"/>
        </w:rPr>
        <w:t xml:space="preserve">: </w:t>
      </w:r>
      <w:r w:rsidRPr="00CD17A3">
        <w:rPr>
          <w:bCs/>
          <w:lang w:val="mk-MK"/>
        </w:rPr>
        <w:t>кутии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стапчиња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зрна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слободно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конструирање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со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наведените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материјали</w:t>
      </w:r>
      <w:r w:rsidRPr="00CD17A3">
        <w:rPr>
          <w:rFonts w:ascii="Macedonian Tms" w:hAnsi="Macedonian Tms" w:cs="Arial"/>
          <w:bCs/>
          <w:lang w:val="mk-MK"/>
        </w:rPr>
        <w:t xml:space="preserve">, </w:t>
      </w:r>
      <w:r w:rsidRPr="00CD17A3">
        <w:rPr>
          <w:bCs/>
          <w:lang w:val="mk-MK"/>
        </w:rPr>
        <w:t>без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одредена</w:t>
      </w:r>
      <w:r w:rsidRPr="00CD17A3">
        <w:rPr>
          <w:rFonts w:ascii="Macedonian Tms" w:hAnsi="Macedonian Tms" w:cs="Arial"/>
          <w:bCs/>
          <w:lang w:val="mk-MK"/>
        </w:rPr>
        <w:t xml:space="preserve"> </w:t>
      </w:r>
      <w:r w:rsidRPr="00CD17A3">
        <w:rPr>
          <w:bCs/>
          <w:lang w:val="mk-MK"/>
        </w:rPr>
        <w:t>задача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/>
          <w:lang w:val="mk-MK"/>
        </w:rPr>
      </w:pPr>
      <w:r w:rsidRPr="00CD17A3">
        <w:rPr>
          <w:lang w:val="mk-MK"/>
        </w:rPr>
        <w:t>Прави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обиди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форма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конструирање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природен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материјал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грав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разни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плодови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43"/>
        </w:numPr>
        <w:spacing w:after="160" w:line="259" w:lineRule="auto"/>
        <w:jc w:val="both"/>
        <w:rPr>
          <w:rFonts w:ascii="Macedonian Tms" w:hAnsi="Macedonian Tms"/>
          <w:lang w:val="mk-MK"/>
        </w:rPr>
      </w:pPr>
      <w:r w:rsidRPr="00CD17A3">
        <w:rPr>
          <w:lang w:val="mk-MK"/>
        </w:rPr>
        <w:t>Конструирање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употреба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дидактички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природен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материјал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комбинирано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Стручните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профили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дефектологот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воспитувачот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инструкторот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секој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месец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ќе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поднесуваат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извештај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реализираните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активности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тековниот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месец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еднаш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годината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прават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мислење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секој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корисник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учествуваат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изотвувањето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Годишната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програма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Одделот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</w:rPr>
      </w:pP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lastRenderedPageBreak/>
        <w:t xml:space="preserve">5.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Работно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воспитување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</w:rPr>
        <w:t>: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Работното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завзема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важно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место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процесот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оспособување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тешко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интелектуални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попречените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лица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како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принцип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непосредно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активно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ангажирање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процесот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усвојување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нови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знаења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умеења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систематска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процесот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оспособување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овие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лица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истите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учат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извршуваат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одредени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активности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постигнува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примена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огранизиран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систематски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тренинг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развивање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способностите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одредени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мануелни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активности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како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запознавање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проучување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процеси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предвидени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оваа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програма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ind w:firstLine="72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тука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работното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воспитување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манифестира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една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страна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усвојување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нови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содржини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друга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страна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како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тренинг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оспособување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разни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мануелни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активности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Задачите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ова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подрачје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поделени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општи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посебни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Општи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задачи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се</w:t>
      </w:r>
      <w:r w:rsidRPr="00CD17A3">
        <w:rPr>
          <w:rFonts w:ascii="Macedonian Tms" w:hAnsi="Macedonian Tms"/>
          <w:b w:val="0"/>
          <w:bCs/>
          <w:i/>
          <w:iCs/>
        </w:rPr>
        <w:t>: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физичките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способности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мускулите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спретноста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координација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движењата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учење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постапката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усвојување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посложени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операции</w:t>
      </w:r>
      <w:r w:rsidRPr="00CD17A3">
        <w:rPr>
          <w:rFonts w:ascii="Macedonian Tms" w:hAnsi="Macedonian Tms" w:cs="Arial"/>
        </w:rPr>
        <w:t>;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Запознавање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предмети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</w:rPr>
        <w:t>;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Запознавање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разни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области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мануелната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</w:rPr>
        <w:t>;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фина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крупна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моторика</w:t>
      </w:r>
      <w:r w:rsidRPr="00CD17A3">
        <w:rPr>
          <w:rFonts w:ascii="Macedonian Tms" w:hAnsi="Macedonian Tms" w:cs="Arial"/>
        </w:rPr>
        <w:t>;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Развивање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позитивни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особини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личноста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упорност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истрајност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дисциплина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соработка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одговорност</w:t>
      </w:r>
      <w:r w:rsidRPr="00CD17A3">
        <w:rPr>
          <w:rFonts w:ascii="Macedonian Tms" w:hAnsi="Macedonian Tms" w:cs="Arial"/>
          <w:lang w:val="mk-MK"/>
        </w:rPr>
        <w:t>).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Посебни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задачи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се</w:t>
      </w:r>
      <w:r w:rsidRPr="00CD17A3">
        <w:rPr>
          <w:rFonts w:ascii="Macedonian Tms" w:hAnsi="Macedonian Tms"/>
          <w:b w:val="0"/>
          <w:bCs/>
          <w:i/>
          <w:iCs/>
        </w:rPr>
        <w:t>: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i/>
          <w:iCs/>
          <w:lang w:val="mk-MK"/>
        </w:rPr>
      </w:pPr>
      <w:r w:rsidRPr="00CD17A3">
        <w:rPr>
          <w:lang w:val="mk-MK"/>
        </w:rPr>
        <w:t>Оспособување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живеење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спална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купатило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i/>
          <w:iCs/>
          <w:lang w:val="mk-MK"/>
        </w:rPr>
      </w:pPr>
      <w:r w:rsidRPr="00CD17A3">
        <w:rPr>
          <w:lang w:val="mk-MK"/>
        </w:rPr>
        <w:t>Оспособување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работилницата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плетачко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шивачки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изработка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икебани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изработка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производи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глина</w:t>
      </w:r>
      <w:r w:rsidRPr="00CD17A3">
        <w:rPr>
          <w:rFonts w:ascii="Macedonian Tms" w:hAnsi="Macedonian Tms" w:cs="Arial"/>
          <w:lang w:val="mk-MK"/>
        </w:rPr>
        <w:t>)</w:t>
      </w:r>
      <w:r w:rsidRPr="00CD17A3">
        <w:rPr>
          <w:rFonts w:ascii="Macedonian Tms" w:hAnsi="Macedonian Tms" w:cs="Arial"/>
        </w:rPr>
        <w:t>;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i/>
          <w:iCs/>
          <w:lang w:val="mk-MK"/>
        </w:rPr>
      </w:pPr>
      <w:r w:rsidRPr="00CD17A3">
        <w:rPr>
          <w:lang w:val="mk-MK"/>
        </w:rPr>
        <w:t>Оспособување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одгледување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градинарски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i/>
          <w:iCs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ПРОГРАМСКИ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СОДРЖИНИ</w:t>
      </w:r>
      <w:r w:rsidRPr="00CD17A3">
        <w:rPr>
          <w:rFonts w:ascii="Macedonian Tms" w:hAnsi="Macedonian Tms"/>
          <w:b w:val="0"/>
          <w:bCs/>
          <w:i/>
          <w:iCs/>
        </w:rPr>
        <w:t>: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Програмата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работно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воспитување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предвидува</w:t>
      </w:r>
      <w:r w:rsidRPr="00CD17A3">
        <w:rPr>
          <w:rFonts w:ascii="Macedonian Tms" w:hAnsi="Macedonian Tms"/>
          <w:b w:val="0"/>
          <w:bCs/>
          <w:i/>
          <w:iCs/>
        </w:rPr>
        <w:t>: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lastRenderedPageBreak/>
        <w:t>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Работен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тренинг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самопослужувањето</w:t>
      </w:r>
      <w:r w:rsidRPr="00CD17A3">
        <w:rPr>
          <w:rFonts w:ascii="Macedonian Tms" w:hAnsi="Macedonian Tms"/>
          <w:b w:val="0"/>
          <w:bCs/>
          <w:i/>
          <w:iCs/>
        </w:rPr>
        <w:t>: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запознавање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предметите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служат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лична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употреба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начинот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нивната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употреба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чистење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просториите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облекување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облека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соблекување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облека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исхрана</w:t>
      </w:r>
      <w:r w:rsidRPr="00CD17A3">
        <w:rPr>
          <w:rFonts w:ascii="Macedonian Tms" w:hAnsi="Macedonian Tms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б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Перење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учење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техниката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перење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перење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ситни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работи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мешање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топла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ладна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вода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употреба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детергенти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замена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нечиста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вода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чиста</w:t>
      </w:r>
      <w:r w:rsidRPr="00CD17A3">
        <w:rPr>
          <w:rFonts w:ascii="Macedonian Tms" w:hAnsi="Macedonian Tms"/>
        </w:rPr>
        <w:t>;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перење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простирање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облека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Средување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дворот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i/>
          <w:iCs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одбележување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местото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треба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уреди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чистење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израмнување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дворната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површина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запознавање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алатките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користат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работни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операции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постојана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грижа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дворната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површина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садење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полевање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копање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обработливите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површини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г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Изработка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икебани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запознавање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материјалот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работа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lastRenderedPageBreak/>
        <w:t xml:space="preserve">- </w:t>
      </w:r>
      <w:r w:rsidRPr="00CD17A3">
        <w:rPr>
          <w:rFonts w:ascii="Times New Roman" w:hAnsi="Times New Roman" w:cs="Times New Roman"/>
          <w:lang w:val="mk-MK"/>
        </w:rPr>
        <w:t>берење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сушење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сезонско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цвеќе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сортирање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складирање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цвеќето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  <w:r w:rsidRPr="00CD17A3">
        <w:rPr>
          <w:rFonts w:ascii="Macedonian Tms" w:hAnsi="Macedonian Tms"/>
          <w:lang w:val="mk-MK"/>
        </w:rPr>
        <w:t xml:space="preserve">- </w:t>
      </w:r>
      <w:r w:rsidRPr="00CD17A3">
        <w:rPr>
          <w:rFonts w:ascii="Times New Roman" w:hAnsi="Times New Roman" w:cs="Times New Roman"/>
          <w:lang w:val="mk-MK"/>
        </w:rPr>
        <w:t>изработка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финален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производ</w:t>
      </w:r>
    </w:p>
    <w:p w:rsidR="0021199B" w:rsidRPr="00CD17A3" w:rsidRDefault="0021199B" w:rsidP="0021199B">
      <w:pPr>
        <w:jc w:val="both"/>
        <w:rPr>
          <w:rFonts w:ascii="Macedonian Tms" w:hAnsi="Macedonian Tms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Активности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кои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треба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да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реализираат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текот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2022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година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,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произлезени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од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Годишната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програма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работењето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во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Служба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институционално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згрижување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lang w:val="mk-MK"/>
        </w:rPr>
        <w:t>корисниците</w:t>
      </w:r>
      <w:r w:rsidRPr="00CD17A3">
        <w:rPr>
          <w:rFonts w:ascii="Macedonian Tms" w:hAnsi="Macedonian Tms"/>
          <w:b w:val="0"/>
          <w:bCs/>
          <w:i/>
          <w:iCs/>
          <w:lang w:val="mk-MK"/>
        </w:rPr>
        <w:t>.</w:t>
      </w: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Јануари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насочени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повод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година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Бадник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Божиќ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Водици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Традиционално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претходно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споменатите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празници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присуство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персоналот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Традиционално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крстот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повод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Водици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Јанури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u w:val="single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Февруари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изложен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штанд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изработки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продажен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карактер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повод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Традиционаалната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виното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љубовта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Св</w:t>
      </w:r>
      <w:r w:rsidRPr="00CD17A3">
        <w:rPr>
          <w:rFonts w:ascii="Macedonian Tms" w:hAnsi="Macedonian Tms" w:cs="Arial"/>
          <w:lang w:val="mk-MK"/>
        </w:rPr>
        <w:t xml:space="preserve">. </w:t>
      </w:r>
      <w:r w:rsidRPr="00CD17A3">
        <w:rPr>
          <w:lang w:val="mk-MK"/>
        </w:rPr>
        <w:t>Трифун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Домот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Театарската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Мирка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Гинова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завоснот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Февруари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Март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насочени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контекст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годишното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пролет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денот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жената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)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постепено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започнеме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оглед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фактот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март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официјално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настапува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пролетта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овозможува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рекреативниот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Дошница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дозволат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услови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Март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Април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насочени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контекст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Велигденските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празници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бојадисување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велигденски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јајца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локалната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црква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денот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Велигден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Учество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Денот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шегата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Април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Маскенбалот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локалното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училиште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Детската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градинка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автентични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маски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 xml:space="preserve">) 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рекреативниот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Дошница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дозволат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услови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Април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u w:val="single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Мај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интензивен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почеток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полесна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летна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создавање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>).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насочени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контекст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Мај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 xml:space="preserve">) 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Еднодневна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Црквата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Клисура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Пикник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рекреативниот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Дошница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дозволат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услови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Јуни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интензивен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почеток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полесна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летна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создавање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>).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годишното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 xml:space="preserve">) 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Почеток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Институцијата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цвеќе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комплетна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надворешна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работилници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Институцијата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надворешно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услови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уметнички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настап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мини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концерт</w:t>
      </w:r>
      <w:r w:rsidRPr="00CD17A3">
        <w:rPr>
          <w:rFonts w:ascii="Macedonian Tms" w:hAnsi="Macedonian Tms" w:cs="Arial"/>
          <w:lang w:val="mk-MK"/>
        </w:rPr>
        <w:t xml:space="preserve">)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МИРКА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ГИНОВА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отворено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Институцијата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Јуни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lang w:val="mk-MK"/>
        </w:rPr>
      </w:pPr>
      <w:r w:rsidRPr="00CD17A3">
        <w:rPr>
          <w:rFonts w:ascii="Times New Roman" w:hAnsi="Times New Roman" w:cs="Times New Roman"/>
          <w:lang w:val="mk-MK"/>
        </w:rPr>
        <w:t>После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завршувањето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првото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шестомесечно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работење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од</w:t>
      </w:r>
      <w:r w:rsidRPr="00CD17A3">
        <w:rPr>
          <w:rFonts w:ascii="Macedonian Tms" w:hAnsi="Macedonian Tms"/>
          <w:lang w:val="mk-MK"/>
        </w:rPr>
        <w:t xml:space="preserve"> 2022 </w:t>
      </w:r>
      <w:r w:rsidRPr="00CD17A3">
        <w:rPr>
          <w:rFonts w:ascii="Times New Roman" w:hAnsi="Times New Roman" w:cs="Times New Roman"/>
          <w:lang w:val="mk-MK"/>
        </w:rPr>
        <w:t>година</w:t>
      </w:r>
      <w:r w:rsidRPr="00CD17A3">
        <w:rPr>
          <w:rFonts w:ascii="Macedonian Tms" w:hAnsi="Macedonian Tms"/>
          <w:lang w:val="mk-MK"/>
        </w:rPr>
        <w:t xml:space="preserve">, </w:t>
      </w:r>
      <w:r w:rsidRPr="00CD17A3">
        <w:rPr>
          <w:rFonts w:ascii="Times New Roman" w:hAnsi="Times New Roman" w:cs="Times New Roman"/>
          <w:lang w:val="mk-MK"/>
        </w:rPr>
        <w:t>ќе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направи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евалуација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постигнатите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резултати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реализираните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активности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со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rFonts w:ascii="Times New Roman" w:hAnsi="Times New Roman" w:cs="Times New Roman"/>
          <w:lang w:val="mk-MK"/>
        </w:rPr>
        <w:t>корисниците</w:t>
      </w:r>
      <w:r w:rsidRPr="00CD17A3">
        <w:rPr>
          <w:rFonts w:ascii="Macedonian Tms" w:hAnsi="Macedonian Tms"/>
          <w:lang w:val="mk-MK"/>
        </w:rPr>
        <w:t>.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Активности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кои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што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треба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да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се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реазлизираат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во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втората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половина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(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до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крајот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година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)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врз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основа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направената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евалуација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од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првото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шестмесечно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работење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>.</w:t>
      </w: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b w:val="0"/>
          <w:bCs/>
          <w:i/>
          <w:iCs/>
          <w:lang w:val="mk-MK"/>
        </w:rPr>
      </w:pP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Јули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 xml:space="preserve">) 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плажа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Јули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Август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 xml:space="preserve">) 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плажа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театарски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Домот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средината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Август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турнирот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фудбал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трае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27.08.2022 </w:t>
      </w:r>
      <w:r w:rsidRPr="00CD17A3">
        <w:rPr>
          <w:lang w:val="mk-MK"/>
        </w:rPr>
        <w:t>год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Капија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Традиционална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Богородица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свечен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ручек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Панаѓурот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Август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ind w:left="360"/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Септември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годишно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Есен</w:t>
      </w:r>
      <w:r w:rsidRPr="00CD17A3">
        <w:rPr>
          <w:rFonts w:ascii="Macedonian Tms" w:hAnsi="Macedonian Tms" w:cs="Arial"/>
          <w:lang w:val="mk-MK"/>
        </w:rPr>
        <w:t>)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 xml:space="preserve">)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намалува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бројот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оглед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фактот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сепември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променливо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еднаш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недела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посета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црквата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Св</w:t>
      </w:r>
      <w:r w:rsidRPr="00CD17A3">
        <w:rPr>
          <w:rFonts w:ascii="Macedonian Tms" w:hAnsi="Macedonian Tms" w:cs="Arial"/>
          <w:lang w:val="mk-MK"/>
        </w:rPr>
        <w:t xml:space="preserve">. </w:t>
      </w:r>
      <w:r w:rsidRPr="00CD17A3">
        <w:rPr>
          <w:lang w:val="mk-MK"/>
        </w:rPr>
        <w:t>Никола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Клисура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манастирот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Св</w:t>
      </w:r>
      <w:r w:rsidRPr="00CD17A3">
        <w:rPr>
          <w:rFonts w:ascii="Macedonian Tms" w:hAnsi="Macedonian Tms" w:cs="Arial"/>
          <w:lang w:val="mk-MK"/>
        </w:rPr>
        <w:t>.</w:t>
      </w:r>
      <w:r w:rsidRPr="00CD17A3">
        <w:rPr>
          <w:lang w:val="mk-MK"/>
        </w:rPr>
        <w:t>Петка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Клисурата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рекреативниот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центар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Дошница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Септември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21199B" w:rsidRPr="00CD17A3" w:rsidRDefault="0021199B" w:rsidP="0021199B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Октомври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21199B" w:rsidRPr="00CD17A3" w:rsidRDefault="0021199B" w:rsidP="0021199B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CD17A3" w:rsidRPr="00CD17A3" w:rsidRDefault="0021199B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/>
          <w:lang w:val="mk-MK"/>
        </w:rPr>
        <w:t xml:space="preserve"> </w:t>
      </w:r>
      <w:r w:rsidRPr="00CD17A3">
        <w:rPr>
          <w:lang w:val="mk-MK"/>
        </w:rPr>
        <w:t>отп</w:t>
      </w:r>
      <w:r w:rsidR="00CD17A3" w:rsidRPr="00CD17A3">
        <w:rPr>
          <w:rFonts w:ascii="Macedonian Tms" w:hAnsi="Macedonian Tms"/>
          <w:lang w:val="mk-MK"/>
        </w:rPr>
        <w:t xml:space="preserve"> </w:t>
      </w:r>
      <w:r w:rsidR="00CD17A3" w:rsidRPr="00CD17A3">
        <w:rPr>
          <w:lang w:val="mk-MK"/>
        </w:rPr>
        <w:t>отпадот</w:t>
      </w:r>
      <w:r w:rsidR="00CD17A3" w:rsidRPr="00CD17A3">
        <w:rPr>
          <w:rFonts w:ascii="Macedonian Tms" w:hAnsi="Macedonian Tms" w:cs="Arial"/>
          <w:lang w:val="mk-MK"/>
        </w:rPr>
        <w:t xml:space="preserve"> </w:t>
      </w:r>
      <w:r w:rsidR="00CD17A3" w:rsidRPr="00CD17A3">
        <w:rPr>
          <w:lang w:val="mk-MK"/>
        </w:rPr>
        <w:t>и</w:t>
      </w:r>
      <w:r w:rsidR="00CD17A3" w:rsidRPr="00CD17A3">
        <w:rPr>
          <w:rFonts w:ascii="Macedonian Tms" w:hAnsi="Macedonian Tms" w:cs="Arial"/>
          <w:lang w:val="mk-MK"/>
        </w:rPr>
        <w:t xml:space="preserve"> </w:t>
      </w:r>
      <w:r w:rsidR="00CD17A3" w:rsidRPr="00CD17A3">
        <w:rPr>
          <w:lang w:val="mk-MK"/>
        </w:rPr>
        <w:t>чистење</w:t>
      </w:r>
      <w:r w:rsidR="00CD17A3" w:rsidRPr="00CD17A3">
        <w:rPr>
          <w:rFonts w:ascii="Macedonian Tms" w:hAnsi="Macedonian Tms" w:cs="Arial"/>
          <w:lang w:val="mk-MK"/>
        </w:rPr>
        <w:t xml:space="preserve"> </w:t>
      </w:r>
      <w:r w:rsidR="00CD17A3" w:rsidRPr="00CD17A3">
        <w:rPr>
          <w:lang w:val="mk-MK"/>
        </w:rPr>
        <w:t>на</w:t>
      </w:r>
      <w:r w:rsidR="00CD17A3" w:rsidRPr="00CD17A3">
        <w:rPr>
          <w:rFonts w:ascii="Macedonian Tms" w:hAnsi="Macedonian Tms" w:cs="Arial"/>
          <w:lang w:val="mk-MK"/>
        </w:rPr>
        <w:t xml:space="preserve"> </w:t>
      </w:r>
      <w:r w:rsidR="00CD17A3" w:rsidRPr="00CD17A3">
        <w:rPr>
          <w:lang w:val="mk-MK"/>
        </w:rPr>
        <w:t>кругот</w:t>
      </w:r>
      <w:r w:rsidR="00CD17A3" w:rsidRPr="00CD17A3">
        <w:rPr>
          <w:rFonts w:ascii="Macedonian Tms" w:hAnsi="Macedonian Tms" w:cs="Arial"/>
          <w:lang w:val="mk-MK"/>
        </w:rPr>
        <w:t xml:space="preserve"> </w:t>
      </w:r>
      <w:r w:rsidR="00CD17A3" w:rsidRPr="00CD17A3">
        <w:rPr>
          <w:lang w:val="mk-MK"/>
        </w:rPr>
        <w:t>пред</w:t>
      </w:r>
      <w:r w:rsidR="00CD17A3" w:rsidRPr="00CD17A3">
        <w:rPr>
          <w:rFonts w:ascii="Macedonian Tms" w:hAnsi="Macedonian Tms" w:cs="Arial"/>
          <w:lang w:val="mk-MK"/>
        </w:rPr>
        <w:t xml:space="preserve"> </w:t>
      </w:r>
      <w:r w:rsidR="00CD17A3" w:rsidRPr="00CD17A3">
        <w:rPr>
          <w:lang w:val="mk-MK"/>
        </w:rPr>
        <w:t>Оделот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годишно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Есен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празници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други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пригоди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Два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доколку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дозволуаат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прилики</w:t>
      </w:r>
      <w:r w:rsidRPr="00CD17A3">
        <w:rPr>
          <w:rFonts w:ascii="Macedonian Tms" w:hAnsi="Macedonian Tms" w:cs="Arial"/>
          <w:lang w:val="mk-MK"/>
        </w:rPr>
        <w:t xml:space="preserve">) </w:t>
      </w:r>
      <w:r w:rsidRPr="00CD17A3">
        <w:rPr>
          <w:lang w:val="mk-MK"/>
        </w:rPr>
        <w:t>организирана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поголема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група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блиската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Демир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Капискиот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парк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реката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Бошавица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Кон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средината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Октомври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започне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подготовки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традиционалната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празникот</w:t>
      </w:r>
      <w:r w:rsidRPr="00CD17A3">
        <w:rPr>
          <w:rFonts w:ascii="Macedonian Tms" w:hAnsi="Macedonian Tms" w:cs="Arial"/>
          <w:lang w:val="mk-MK"/>
        </w:rPr>
        <w:t xml:space="preserve"> 3</w:t>
      </w:r>
      <w:r w:rsidRPr="00CD17A3">
        <w:rPr>
          <w:lang w:val="mk-MK"/>
        </w:rPr>
        <w:t>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Декември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подготовка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пригодна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програма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учество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Октомври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Pr="00CD17A3" w:rsidRDefault="00CD17A3" w:rsidP="00CD17A3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CD17A3" w:rsidRPr="00CD17A3" w:rsidRDefault="00CD17A3" w:rsidP="00CD17A3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Ноември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интензивен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почеток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потопла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создавање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годишно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празник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подготовки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празникот</w:t>
      </w:r>
      <w:r w:rsidRPr="00CD17A3">
        <w:rPr>
          <w:rFonts w:ascii="Macedonian Tms" w:hAnsi="Macedonian Tms" w:cs="Arial"/>
          <w:lang w:val="mk-MK"/>
        </w:rPr>
        <w:t xml:space="preserve"> 3</w:t>
      </w:r>
      <w:r w:rsidRPr="00CD17A3">
        <w:rPr>
          <w:lang w:val="mk-MK"/>
        </w:rPr>
        <w:t>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крајот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Ноември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Повремени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излети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Институцијата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непосредната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дозволуваат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услови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Pr="00CD17A3" w:rsidRDefault="00CD17A3" w:rsidP="00CD17A3">
      <w:pPr>
        <w:pStyle w:val="ListParagraph"/>
        <w:jc w:val="both"/>
        <w:rPr>
          <w:rFonts w:ascii="Macedonian Tms" w:hAnsi="Macedonian Tms" w:cs="Arial"/>
          <w:lang w:val="mk-MK"/>
        </w:rPr>
      </w:pPr>
    </w:p>
    <w:p w:rsidR="00CD17A3" w:rsidRPr="00CD17A3" w:rsidRDefault="00CD17A3" w:rsidP="00CD17A3">
      <w:pPr>
        <w:ind w:left="360"/>
        <w:jc w:val="both"/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Декември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u w:val="single"/>
          <w:lang w:val="mk-MK"/>
        </w:rPr>
        <w:t xml:space="preserve">, 2022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u w:val="single"/>
          <w:lang w:val="mk-MK"/>
        </w:rPr>
        <w:t>година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миење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лице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заби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самостојно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јадење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бањање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lastRenderedPageBreak/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нечистите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чисти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интензивен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почеток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потопла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облека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создавање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навики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диплење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алиштата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плакарите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навремено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постелнината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одржување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хигиената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метење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спалната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занималната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ходникот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сервирање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појадокот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раскревање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враќање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кујната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поттикнување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фрлање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отпадот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чистење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пред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Оделот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креативни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како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пример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редење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сложувалки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одредени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мотиви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правилно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манипулирање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приборот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боење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цртање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грижа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истиот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годишно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Зима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празници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Подготовка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празникот</w:t>
      </w:r>
      <w:r w:rsidRPr="00CD17A3">
        <w:rPr>
          <w:rFonts w:ascii="Macedonian Tms" w:hAnsi="Macedonian Tms" w:cs="Arial"/>
          <w:lang w:val="mk-MK"/>
        </w:rPr>
        <w:t xml:space="preserve"> 3</w:t>
      </w:r>
      <w:r w:rsidRPr="00CD17A3">
        <w:rPr>
          <w:lang w:val="mk-MK"/>
        </w:rPr>
        <w:t>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пригодна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изложба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изработките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После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празникот</w:t>
      </w:r>
      <w:r w:rsidRPr="00CD17A3">
        <w:rPr>
          <w:rFonts w:ascii="Macedonian Tms" w:hAnsi="Macedonian Tms" w:cs="Arial"/>
          <w:lang w:val="mk-MK"/>
        </w:rPr>
        <w:t xml:space="preserve"> 3</w:t>
      </w:r>
      <w:r w:rsidRPr="00CD17A3">
        <w:rPr>
          <w:lang w:val="mk-MK"/>
        </w:rPr>
        <w:t>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една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заедничка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хуманитарна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локалното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основно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училиште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локалната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градинка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Подготовки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после</w:t>
      </w:r>
      <w:r w:rsidRPr="00CD17A3">
        <w:rPr>
          <w:rFonts w:ascii="Macedonian Tms" w:hAnsi="Macedonian Tms" w:cs="Arial"/>
          <w:lang w:val="mk-MK"/>
        </w:rPr>
        <w:t xml:space="preserve"> 10</w:t>
      </w:r>
      <w:r w:rsidRPr="00CD17A3">
        <w:rPr>
          <w:lang w:val="mk-MK"/>
        </w:rPr>
        <w:t>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година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украсување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целиот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</w:t>
      </w:r>
      <w:r w:rsidRPr="00CD17A3">
        <w:rPr>
          <w:rFonts w:ascii="Macedonian Tms" w:hAnsi="Macedonian Tms" w:cs="Arial"/>
          <w:lang w:val="mk-MK"/>
        </w:rPr>
        <w:t xml:space="preserve"> (</w:t>
      </w:r>
      <w:r w:rsidRPr="00CD17A3">
        <w:rPr>
          <w:lang w:val="mk-MK"/>
        </w:rPr>
        <w:t>украсување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украсување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новогодишни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елки</w:t>
      </w:r>
      <w:r w:rsidRPr="00CD17A3">
        <w:rPr>
          <w:rFonts w:ascii="Macedonian Tms" w:hAnsi="Macedonian Tms" w:cs="Arial"/>
          <w:lang w:val="mk-MK"/>
        </w:rPr>
        <w:t>)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Повремени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прошетки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излети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кругот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Институцијата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непосредната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околина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доколку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дозволуваат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временските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услови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топка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парови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затворен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простор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зависност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заинтересирани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истата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Организирање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четири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слушање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музика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играње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Секојдневно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следење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културно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забавни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емисии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гледање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македонски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народни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приказни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Декември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прославување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родендените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последниот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ден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традиционално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свечена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вечера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испрати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старата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дочека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Новата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година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вклучуваат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корисници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Одделот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тоа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што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тековниот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месец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за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секој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корисник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поединечно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работи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индивидуалните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потреби</w:t>
      </w:r>
    </w:p>
    <w:p w:rsidR="00CD17A3" w:rsidRPr="00CD17A3" w:rsidRDefault="00CD17A3" w:rsidP="00CD17A3">
      <w:pPr>
        <w:pStyle w:val="ListParagraph"/>
        <w:numPr>
          <w:ilvl w:val="0"/>
          <w:numId w:val="34"/>
        </w:numPr>
        <w:spacing w:after="160" w:line="259" w:lineRule="auto"/>
        <w:ind w:left="1500" w:hanging="360"/>
        <w:jc w:val="both"/>
        <w:rPr>
          <w:rFonts w:ascii="Macedonian Tms" w:hAnsi="Macedonian Tms" w:cs="Arial"/>
          <w:lang w:val="mk-MK"/>
        </w:rPr>
      </w:pPr>
      <w:r w:rsidRPr="00CD17A3">
        <w:rPr>
          <w:lang w:val="mk-MK"/>
        </w:rPr>
        <w:t>Во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организацијата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реализацијата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на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сите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овие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активности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ќе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бидат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вклучени</w:t>
      </w:r>
      <w:r w:rsidRPr="00CD17A3">
        <w:rPr>
          <w:rFonts w:ascii="Macedonian Tms" w:hAnsi="Macedonian Tms" w:cs="Arial"/>
        </w:rPr>
        <w:t xml:space="preserve">: </w:t>
      </w:r>
      <w:r w:rsidRPr="00CD17A3">
        <w:rPr>
          <w:lang w:val="mk-MK"/>
        </w:rPr>
        <w:t>дефектолог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rFonts w:ascii="Macedonian Tms" w:hAnsi="Macedonian Tms" w:cs="Macedonian Tms"/>
          <w:lang w:val="mk-MK"/>
        </w:rPr>
        <w:t>–</w:t>
      </w:r>
      <w:r w:rsidRPr="00CD17A3">
        <w:rPr>
          <w:rFonts w:ascii="Macedonian Tms" w:hAnsi="Macedonian Tms" w:cs="Arial"/>
          <w:lang w:val="mk-MK"/>
        </w:rPr>
        <w:t xml:space="preserve"> </w:t>
      </w:r>
      <w:r w:rsidRPr="00CD17A3">
        <w:rPr>
          <w:lang w:val="mk-MK"/>
        </w:rPr>
        <w:t>координатор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воспитувачот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инструкторот</w:t>
      </w:r>
      <w:r w:rsidRPr="00CD17A3">
        <w:rPr>
          <w:rFonts w:ascii="Macedonian Tms" w:hAnsi="Macedonian Tms" w:cs="Arial"/>
          <w:lang w:val="mk-MK"/>
        </w:rPr>
        <w:t xml:space="preserve">, </w:t>
      </w:r>
      <w:r w:rsidRPr="00CD17A3">
        <w:rPr>
          <w:lang w:val="mk-MK"/>
        </w:rPr>
        <w:t>негователот</w:t>
      </w:r>
      <w:r w:rsidRPr="00CD17A3">
        <w:rPr>
          <w:rFonts w:ascii="Macedonian Tms" w:hAnsi="Macedonian Tms" w:cs="Arial"/>
          <w:lang w:val="mk-MK"/>
        </w:rPr>
        <w:t>.</w:t>
      </w:r>
    </w:p>
    <w:p w:rsidR="00CD17A3" w:rsidRDefault="00CD17A3" w:rsidP="00CD17A3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</w:rPr>
      </w:pP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lastRenderedPageBreak/>
        <w:t>После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завршувањето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второто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шестмесечно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работење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ќе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се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направи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евалуација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на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постигнатите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резултати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реализираните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активности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со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 xml:space="preserve"> </w:t>
      </w:r>
      <w:r w:rsidRPr="00CD17A3">
        <w:rPr>
          <w:rFonts w:ascii="Times New Roman" w:hAnsi="Times New Roman" w:cs="Times New Roman"/>
          <w:b w:val="0"/>
          <w:bCs/>
          <w:i/>
          <w:iCs/>
          <w:sz w:val="28"/>
          <w:szCs w:val="28"/>
          <w:lang w:val="mk-MK"/>
        </w:rPr>
        <w:t>корисниците</w:t>
      </w:r>
      <w:r w:rsidRPr="00CD17A3"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  <w:t>.</w:t>
      </w:r>
    </w:p>
    <w:p w:rsidR="00CD17A3" w:rsidRDefault="00CD17A3" w:rsidP="00CD17A3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</w:rPr>
      </w:pPr>
    </w:p>
    <w:p w:rsidR="00CD17A3" w:rsidRPr="00CD17A3" w:rsidRDefault="00CD17A3" w:rsidP="00CD17A3">
      <w:pPr>
        <w:jc w:val="both"/>
        <w:rPr>
          <w:rFonts w:asciiTheme="minorHAnsi" w:hAnsiTheme="minorHAnsi"/>
          <w:b w:val="0"/>
          <w:bCs/>
          <w:i/>
          <w:iCs/>
          <w:sz w:val="28"/>
          <w:szCs w:val="28"/>
        </w:rPr>
      </w:pPr>
    </w:p>
    <w:p w:rsidR="00CD17A3" w:rsidRPr="008D0EFF" w:rsidRDefault="00CD17A3" w:rsidP="00CD17A3">
      <w:pPr>
        <w:jc w:val="both"/>
        <w:rPr>
          <w:rFonts w:ascii="Macedonian Tms" w:hAnsi="Macedonian Tms"/>
          <w:b w:val="0"/>
          <w:i/>
          <w:sz w:val="22"/>
          <w:szCs w:val="22"/>
        </w:rPr>
      </w:pPr>
      <w:r w:rsidRPr="008D0EFF">
        <w:rPr>
          <w:rFonts w:ascii="Times New Roman" w:hAnsi="Times New Roman" w:cs="Times New Roman"/>
          <w:i/>
          <w:sz w:val="22"/>
          <w:szCs w:val="22"/>
        </w:rPr>
        <w:t>СЛУЖБАТА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ЗА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ЖИВЕЕЊЕ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НА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КОРИСНИЦИТЕ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СО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ПОДРШКА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ВО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ЗАЕДНИЦАТА</w:t>
      </w:r>
    </w:p>
    <w:p w:rsidR="00CD17A3" w:rsidRPr="008D0EFF" w:rsidRDefault="00CD17A3" w:rsidP="00CD17A3">
      <w:pPr>
        <w:jc w:val="both"/>
        <w:rPr>
          <w:rFonts w:ascii="Macedonian Tms" w:hAnsi="Macedonian Tms"/>
          <w:b w:val="0"/>
          <w:i/>
          <w:sz w:val="22"/>
          <w:szCs w:val="22"/>
        </w:rPr>
      </w:pPr>
      <w:r w:rsidRPr="008D0EFF">
        <w:rPr>
          <w:rFonts w:ascii="Times New Roman" w:hAnsi="Times New Roman" w:cs="Times New Roman"/>
          <w:i/>
          <w:sz w:val="22"/>
          <w:szCs w:val="22"/>
        </w:rPr>
        <w:t>ОДДЕЛ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ЗА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ОРГАНИЗИРАНО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ЖИВЕЕЊЕ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СО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ПОДРШКА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ВО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СТАНБЕНИ</w:t>
      </w:r>
      <w:r w:rsidRPr="008D0EFF">
        <w:rPr>
          <w:rFonts w:ascii="Macedonian Tms" w:hAnsi="Macedonian Tms"/>
          <w:i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i/>
          <w:sz w:val="22"/>
          <w:szCs w:val="22"/>
        </w:rPr>
        <w:t>ЕДИНИЦИ</w:t>
      </w:r>
    </w:p>
    <w:p w:rsidR="00CD17A3" w:rsidRPr="008D0EFF" w:rsidRDefault="00CD17A3" w:rsidP="00CD17A3">
      <w:pPr>
        <w:rPr>
          <w:rFonts w:ascii="Macedonian Tms" w:hAnsi="Macedonian Tms"/>
          <w:b w:val="0"/>
          <w:sz w:val="22"/>
          <w:szCs w:val="22"/>
        </w:rPr>
      </w:pPr>
      <w:r w:rsidRPr="008D0EFF">
        <w:rPr>
          <w:rFonts w:ascii="Times New Roman" w:hAnsi="Times New Roman" w:cs="Times New Roman"/>
          <w:sz w:val="22"/>
          <w:szCs w:val="22"/>
        </w:rPr>
        <w:t>Практични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вештини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секојдневно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живеење</w:t>
      </w:r>
    </w:p>
    <w:p w:rsidR="00CD17A3" w:rsidRPr="008D0EFF" w:rsidRDefault="00CD17A3" w:rsidP="00CD17A3">
      <w:pPr>
        <w:pStyle w:val="NormalCalibri"/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Цели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задачи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numPr>
          <w:ilvl w:val="0"/>
          <w:numId w:val="53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Стекнување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навики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 </w:t>
      </w:r>
      <w:r w:rsidRPr="008D0EFF">
        <w:rPr>
          <w:sz w:val="22"/>
          <w:szCs w:val="22"/>
        </w:rPr>
        <w:t>самостојност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опслужувањето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независност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кај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децата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извршувањето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секојдневните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активности</w:t>
      </w:r>
    </w:p>
    <w:p w:rsidR="00CD17A3" w:rsidRPr="008D0EFF" w:rsidRDefault="00CD17A3" w:rsidP="00CD17A3">
      <w:pPr>
        <w:pStyle w:val="ListParagraph"/>
        <w:numPr>
          <w:ilvl w:val="0"/>
          <w:numId w:val="53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Стекнување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здрави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животни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навики</w:t>
      </w:r>
      <w:r w:rsidRPr="008D0EFF">
        <w:rPr>
          <w:rFonts w:ascii="Macedonian Tms" w:hAnsi="Macedonian Tms"/>
          <w:sz w:val="22"/>
          <w:szCs w:val="22"/>
        </w:rPr>
        <w:t>(</w:t>
      </w:r>
      <w:r w:rsidRPr="008D0EFF">
        <w:rPr>
          <w:sz w:val="22"/>
          <w:szCs w:val="22"/>
        </w:rPr>
        <w:t>хигиенски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здравствени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социјални</w:t>
      </w:r>
      <w:r w:rsidRPr="008D0EFF">
        <w:rPr>
          <w:rFonts w:ascii="Macedonian Tms" w:hAnsi="Macedonian Tms"/>
          <w:sz w:val="22"/>
          <w:szCs w:val="22"/>
        </w:rPr>
        <w:t>)</w:t>
      </w:r>
    </w:p>
    <w:p w:rsidR="00CD17A3" w:rsidRPr="008D0EFF" w:rsidRDefault="008D48CB" w:rsidP="00CD17A3">
      <w:pPr>
        <w:rPr>
          <w:rFonts w:ascii="Macedonian Tms" w:hAnsi="Macedonian Tms"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t xml:space="preserve">     </w:t>
      </w:r>
    </w:p>
    <w:p w:rsidR="00CD17A3" w:rsidRPr="008D0EFF" w:rsidRDefault="00CD17A3" w:rsidP="00CD17A3">
      <w:pPr>
        <w:rPr>
          <w:rFonts w:ascii="Macedonian Tms" w:hAnsi="Macedonian Tms"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Програмски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содржини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NormalCalibri"/>
        <w:ind w:left="1080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NormalCalibri"/>
        <w:numPr>
          <w:ilvl w:val="0"/>
          <w:numId w:val="48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Тренинг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самопослужувањето</w:t>
      </w:r>
    </w:p>
    <w:p w:rsidR="00CD17A3" w:rsidRPr="008D0EFF" w:rsidRDefault="00CD17A3" w:rsidP="00CD17A3">
      <w:pPr>
        <w:pStyle w:val="ListParagraph"/>
        <w:numPr>
          <w:ilvl w:val="0"/>
          <w:numId w:val="48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Набавка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припрема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храна</w:t>
      </w:r>
    </w:p>
    <w:p w:rsidR="00CD17A3" w:rsidRPr="008D0EFF" w:rsidRDefault="00CD17A3" w:rsidP="00CD17A3">
      <w:pPr>
        <w:pStyle w:val="ListParagraph"/>
        <w:numPr>
          <w:ilvl w:val="0"/>
          <w:numId w:val="48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Лична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хигиена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хигиена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домот</w:t>
      </w:r>
    </w:p>
    <w:p w:rsidR="00CD17A3" w:rsidRPr="008D0EFF" w:rsidRDefault="00CD17A3" w:rsidP="00CD17A3">
      <w:pPr>
        <w:pStyle w:val="ListParagraph"/>
        <w:numPr>
          <w:ilvl w:val="0"/>
          <w:numId w:val="48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Свесност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здраво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безбедно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однесување</w:t>
      </w:r>
    </w:p>
    <w:p w:rsidR="00CD17A3" w:rsidRPr="008D0EFF" w:rsidRDefault="00CD17A3" w:rsidP="00CD17A3">
      <w:pPr>
        <w:pStyle w:val="ListParagraph"/>
        <w:numPr>
          <w:ilvl w:val="0"/>
          <w:numId w:val="48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Ракување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пари</w:t>
      </w:r>
    </w:p>
    <w:p w:rsidR="00CD17A3" w:rsidRPr="008D0EFF" w:rsidRDefault="00CD17A3" w:rsidP="00CD17A3">
      <w:pPr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rPr>
          <w:rFonts w:ascii="Macedonian Tms" w:hAnsi="Macedonian Tms"/>
          <w:b w:val="0"/>
          <w:sz w:val="22"/>
          <w:szCs w:val="22"/>
        </w:rPr>
      </w:pPr>
      <w:r w:rsidRPr="008D0EFF">
        <w:rPr>
          <w:rFonts w:ascii="Times New Roman" w:hAnsi="Times New Roman" w:cs="Times New Roman"/>
          <w:sz w:val="22"/>
          <w:szCs w:val="22"/>
        </w:rPr>
        <w:t>Развој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когнитивни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способности</w:t>
      </w:r>
    </w:p>
    <w:p w:rsidR="00CD17A3" w:rsidRPr="008D0EFF" w:rsidRDefault="00CD17A3" w:rsidP="00CD17A3">
      <w:pPr>
        <w:pStyle w:val="NormalCalibri"/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Цели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задачи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NormalCalibri"/>
        <w:rPr>
          <w:rFonts w:ascii="Macedonian Tms" w:hAnsi="Macedonian Tms"/>
          <w:b/>
          <w:sz w:val="22"/>
          <w:szCs w:val="22"/>
        </w:rPr>
      </w:pP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ги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упати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корисниците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што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поуспешно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вклопат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снаоѓаат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животот</w:t>
      </w: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ги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оспособи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корисниците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постепено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осамостојување</w:t>
      </w: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Корисниците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здобијат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основни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знаења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предметите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настаните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околината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природата</w:t>
      </w: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поттикне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интерес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предметите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настаните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околу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себе</w:t>
      </w: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Запознавање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самите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себе</w:t>
      </w:r>
      <w:r w:rsidRPr="008D0EFF">
        <w:rPr>
          <w:rFonts w:ascii="Macedonian Tms" w:hAnsi="Macedonian Tms"/>
          <w:sz w:val="22"/>
          <w:szCs w:val="22"/>
        </w:rPr>
        <w:t>,</w:t>
      </w:r>
      <w:r w:rsidRPr="008D0EFF">
        <w:rPr>
          <w:rFonts w:ascii="Times New Roman" w:hAnsi="Times New Roman"/>
          <w:sz w:val="22"/>
          <w:szCs w:val="22"/>
        </w:rPr>
        <w:t>деловите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своето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тело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нивната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намена</w:t>
      </w: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спосоноста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ориентација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поблиската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пошироката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околина</w:t>
      </w: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способноста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ориентација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време</w:t>
      </w:r>
    </w:p>
    <w:p w:rsidR="00CD17A3" w:rsidRPr="008D0EFF" w:rsidRDefault="00CD17A3" w:rsidP="00CD17A3">
      <w:pPr>
        <w:pStyle w:val="NormalCalibri"/>
        <w:numPr>
          <w:ilvl w:val="0"/>
          <w:numId w:val="54"/>
        </w:numPr>
        <w:rPr>
          <w:rFonts w:ascii="Macedonian Tms" w:hAnsi="Macedonian Tms"/>
          <w:b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Разликување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предмети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rFonts w:ascii="Times New Roman" w:hAnsi="Times New Roman"/>
          <w:sz w:val="22"/>
          <w:szCs w:val="22"/>
        </w:rPr>
        <w:t>нивните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карактеристики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rFonts w:ascii="Times New Roman" w:hAnsi="Times New Roman"/>
          <w:sz w:val="22"/>
          <w:szCs w:val="22"/>
        </w:rPr>
        <w:t>големина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rFonts w:ascii="Times New Roman" w:hAnsi="Times New Roman"/>
          <w:sz w:val="22"/>
          <w:szCs w:val="22"/>
        </w:rPr>
        <w:t>количина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rFonts w:ascii="Times New Roman" w:hAnsi="Times New Roman"/>
          <w:sz w:val="22"/>
          <w:szCs w:val="22"/>
        </w:rPr>
        <w:t>боја</w:t>
      </w:r>
      <w:r w:rsidRPr="008D0EFF">
        <w:rPr>
          <w:rFonts w:ascii="Macedonian Tms" w:hAnsi="Macedonian Tms"/>
          <w:sz w:val="22"/>
          <w:szCs w:val="22"/>
        </w:rPr>
        <w:t>.</w:t>
      </w:r>
    </w:p>
    <w:p w:rsidR="00CD17A3" w:rsidRPr="008D0EFF" w:rsidRDefault="00CD17A3" w:rsidP="00CD17A3">
      <w:pPr>
        <w:pStyle w:val="NormalCalibri"/>
        <w:ind w:left="840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Програмски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содржини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ListParagraph"/>
        <w:numPr>
          <w:ilvl w:val="0"/>
          <w:numId w:val="55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Ориентација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време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простор</w:t>
      </w:r>
    </w:p>
    <w:p w:rsidR="00CD17A3" w:rsidRPr="008D0EFF" w:rsidRDefault="00CD17A3" w:rsidP="00CD17A3">
      <w:pPr>
        <w:pStyle w:val="ListParagraph"/>
        <w:numPr>
          <w:ilvl w:val="0"/>
          <w:numId w:val="49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Насочување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проширување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обемот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внимание</w:t>
      </w:r>
    </w:p>
    <w:p w:rsidR="00CD17A3" w:rsidRPr="008D0EFF" w:rsidRDefault="00CD17A3" w:rsidP="00CD17A3">
      <w:pPr>
        <w:pStyle w:val="ListParagraph"/>
        <w:numPr>
          <w:ilvl w:val="0"/>
          <w:numId w:val="49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Вршење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избор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донесување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одлуки</w:t>
      </w:r>
    </w:p>
    <w:p w:rsidR="00CD17A3" w:rsidRPr="008D0EFF" w:rsidRDefault="00CD17A3" w:rsidP="00CD17A3">
      <w:pPr>
        <w:pStyle w:val="ListParagraph"/>
        <w:numPr>
          <w:ilvl w:val="0"/>
          <w:numId w:val="49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Функционална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математика</w:t>
      </w:r>
    </w:p>
    <w:p w:rsidR="00CD17A3" w:rsidRPr="008D0EFF" w:rsidRDefault="00CD17A3" w:rsidP="00CD17A3">
      <w:pPr>
        <w:pStyle w:val="ListParagraph"/>
        <w:numPr>
          <w:ilvl w:val="0"/>
          <w:numId w:val="49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Функционална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писменост</w:t>
      </w:r>
    </w:p>
    <w:p w:rsidR="00CD17A3" w:rsidRPr="008D0EFF" w:rsidRDefault="00CD17A3" w:rsidP="00CD17A3">
      <w:pPr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rPr>
          <w:rFonts w:ascii="Macedonian Tms" w:hAnsi="Macedonian Tms"/>
          <w:b w:val="0"/>
          <w:sz w:val="22"/>
          <w:szCs w:val="22"/>
        </w:rPr>
      </w:pPr>
      <w:r w:rsidRPr="008D0EFF">
        <w:rPr>
          <w:rFonts w:ascii="Times New Roman" w:hAnsi="Times New Roman" w:cs="Times New Roman"/>
          <w:sz w:val="22"/>
          <w:szCs w:val="22"/>
        </w:rPr>
        <w:t>Развој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социјални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комуникациски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вештини</w:t>
      </w:r>
    </w:p>
    <w:p w:rsidR="00CD17A3" w:rsidRPr="008D0EFF" w:rsidRDefault="00CD17A3" w:rsidP="00CD17A3">
      <w:pPr>
        <w:pStyle w:val="NormalCalibri"/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Цели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задачи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NormalCalibri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NormalCalibri"/>
        <w:numPr>
          <w:ilvl w:val="0"/>
          <w:numId w:val="51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способности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самостојно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одговорно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однесување</w:t>
      </w:r>
    </w:p>
    <w:p w:rsidR="00CD17A3" w:rsidRPr="008D0EFF" w:rsidRDefault="00CD17A3" w:rsidP="00CD17A3">
      <w:pPr>
        <w:pStyle w:val="NormalCalibri"/>
        <w:numPr>
          <w:ilvl w:val="0"/>
          <w:numId w:val="51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прифаќање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општествени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норми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однесување</w:t>
      </w:r>
    </w:p>
    <w:p w:rsidR="00CD17A3" w:rsidRPr="008D0EFF" w:rsidRDefault="00CD17A3" w:rsidP="00CD17A3">
      <w:pPr>
        <w:pStyle w:val="NormalCalibri"/>
        <w:numPr>
          <w:ilvl w:val="0"/>
          <w:numId w:val="51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Способност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адекватно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однесување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дадена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ситуација</w:t>
      </w:r>
    </w:p>
    <w:p w:rsidR="00CD17A3" w:rsidRPr="008D0EFF" w:rsidRDefault="00CD17A3" w:rsidP="00CD17A3">
      <w:pPr>
        <w:pStyle w:val="NormalCalibri"/>
        <w:numPr>
          <w:ilvl w:val="0"/>
          <w:numId w:val="51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Навикнување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групен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живот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развој</w:t>
      </w:r>
    </w:p>
    <w:p w:rsidR="00CD17A3" w:rsidRPr="008D0EFF" w:rsidRDefault="00CD17A3" w:rsidP="00CD17A3">
      <w:pPr>
        <w:pStyle w:val="NormalCalibri"/>
        <w:numPr>
          <w:ilvl w:val="0"/>
          <w:numId w:val="51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Сваќање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својата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улога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групата</w:t>
      </w:r>
    </w:p>
    <w:p w:rsidR="00CD17A3" w:rsidRPr="008D0EFF" w:rsidRDefault="00CD17A3" w:rsidP="00CD17A3">
      <w:pPr>
        <w:pStyle w:val="NormalCalibri"/>
        <w:numPr>
          <w:ilvl w:val="0"/>
          <w:numId w:val="51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Навикнување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дневниот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режим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куќата</w:t>
      </w:r>
    </w:p>
    <w:p w:rsidR="00CD17A3" w:rsidRPr="008D0EFF" w:rsidRDefault="00CD17A3" w:rsidP="00CD17A3">
      <w:pPr>
        <w:pStyle w:val="NormalCalibri"/>
        <w:numPr>
          <w:ilvl w:val="0"/>
          <w:numId w:val="51"/>
        </w:num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Воочување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прифаќање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различностите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кај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луѓето</w:t>
      </w:r>
    </w:p>
    <w:p w:rsidR="00CD17A3" w:rsidRPr="008D0EFF" w:rsidRDefault="00CD17A3" w:rsidP="00CD17A3">
      <w:pPr>
        <w:pStyle w:val="NormalCalibri"/>
        <w:ind w:left="1080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ListParagraph"/>
        <w:numPr>
          <w:ilvl w:val="0"/>
          <w:numId w:val="52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Навикнување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правилно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културно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однесување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средината</w:t>
      </w:r>
    </w:p>
    <w:p w:rsidR="00CD17A3" w:rsidRPr="008D0EFF" w:rsidRDefault="00CD17A3" w:rsidP="00CD17A3">
      <w:pPr>
        <w:pStyle w:val="ListParagraph"/>
        <w:numPr>
          <w:ilvl w:val="0"/>
          <w:numId w:val="52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корисниците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им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помогне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развиваат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корегираат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својот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говор</w:t>
      </w:r>
    </w:p>
    <w:p w:rsidR="00CD17A3" w:rsidRPr="008D0EFF" w:rsidRDefault="00CD17A3" w:rsidP="00CD17A3">
      <w:pPr>
        <w:pStyle w:val="ListParagraph"/>
        <w:numPr>
          <w:ilvl w:val="0"/>
          <w:numId w:val="56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ја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развива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јазичната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мисла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подигне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квалитетот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вербалното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искажување</w:t>
      </w:r>
    </w:p>
    <w:p w:rsidR="00CD17A3" w:rsidRPr="008D0EFF" w:rsidRDefault="00CD17A3" w:rsidP="00CD17A3">
      <w:pPr>
        <w:pStyle w:val="ListParagraph"/>
        <w:numPr>
          <w:ilvl w:val="0"/>
          <w:numId w:val="56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негува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развива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основниот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глас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правилниот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говор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изговор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кај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корисниците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отстранува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или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ублажува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пречките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говорот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што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ја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пречат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успешната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комуникација</w:t>
      </w:r>
    </w:p>
    <w:p w:rsidR="00CD17A3" w:rsidRPr="008D0EFF" w:rsidRDefault="00CD17A3" w:rsidP="00CD17A3">
      <w:pPr>
        <w:pStyle w:val="ListParagraph"/>
        <w:numPr>
          <w:ilvl w:val="0"/>
          <w:numId w:val="56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Да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организира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превентивни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мерки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правилно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негување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говорно</w:t>
      </w:r>
      <w:r w:rsidRPr="008D0EFF">
        <w:rPr>
          <w:rFonts w:ascii="Macedonian Tms" w:hAnsi="Macedonian Tms"/>
          <w:sz w:val="22"/>
          <w:szCs w:val="22"/>
        </w:rPr>
        <w:t>-</w:t>
      </w:r>
      <w:r w:rsidRPr="008D0EFF">
        <w:rPr>
          <w:sz w:val="22"/>
          <w:szCs w:val="22"/>
        </w:rPr>
        <w:t>јазичните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навики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способности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кај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корисниците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  <w:lang w:val="mk-MK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  <w:lang w:val="mk-MK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Програмски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содржини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ListParagraph"/>
        <w:numPr>
          <w:ilvl w:val="0"/>
          <w:numId w:val="5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Разбирање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вербална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невербална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комуникација</w:t>
      </w:r>
    </w:p>
    <w:p w:rsidR="00CD17A3" w:rsidRPr="008D0EFF" w:rsidRDefault="00CD17A3" w:rsidP="00CD17A3">
      <w:pPr>
        <w:pStyle w:val="ListParagraph"/>
        <w:numPr>
          <w:ilvl w:val="0"/>
          <w:numId w:val="5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Искажување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мислење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желби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намери</w:t>
      </w:r>
    </w:p>
    <w:p w:rsidR="00CD17A3" w:rsidRPr="008D0EFF" w:rsidRDefault="00CD17A3" w:rsidP="00CD17A3">
      <w:pPr>
        <w:pStyle w:val="ListParagraph"/>
        <w:numPr>
          <w:ilvl w:val="0"/>
          <w:numId w:val="5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Разбирање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прифаќање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социјални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норми</w:t>
      </w:r>
    </w:p>
    <w:p w:rsidR="00CD17A3" w:rsidRPr="008D0EFF" w:rsidRDefault="00CD17A3" w:rsidP="00CD17A3">
      <w:pPr>
        <w:pStyle w:val="ListParagraph"/>
        <w:numPr>
          <w:ilvl w:val="0"/>
          <w:numId w:val="5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Функционална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комуникација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sz w:val="22"/>
          <w:szCs w:val="22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sz w:val="22"/>
          <w:szCs w:val="22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sz w:val="22"/>
          <w:szCs w:val="22"/>
          <w:lang w:val="mk-MK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sz w:val="22"/>
          <w:szCs w:val="22"/>
        </w:rPr>
      </w:pPr>
      <w:r w:rsidRPr="008D0EFF">
        <w:rPr>
          <w:b/>
          <w:sz w:val="22"/>
          <w:szCs w:val="22"/>
        </w:rPr>
        <w:t>Воспитување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на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способностите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за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просторно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претставување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и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моделирање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на</w:t>
      </w:r>
      <w:r w:rsidRPr="008D0EFF">
        <w:rPr>
          <w:rFonts w:ascii="Macedonian Tms" w:hAnsi="Macedonian Tms"/>
          <w:b/>
          <w:sz w:val="22"/>
          <w:szCs w:val="22"/>
        </w:rPr>
        <w:t xml:space="preserve"> </w:t>
      </w:r>
      <w:r w:rsidRPr="008D0EFF">
        <w:rPr>
          <w:b/>
          <w:sz w:val="22"/>
          <w:szCs w:val="22"/>
        </w:rPr>
        <w:t>предметите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tab/>
      </w:r>
      <w:r w:rsidRPr="008D0EFF">
        <w:rPr>
          <w:sz w:val="22"/>
          <w:szCs w:val="22"/>
        </w:rPr>
        <w:t>Организираните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активности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влијаат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создавањето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позитивни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чувства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пријатно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расположение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концентрација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вниманието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намалување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агресивноста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го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збогатуваат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животот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корисниците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sz w:val="22"/>
          <w:szCs w:val="22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lastRenderedPageBreak/>
        <w:t>Цели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задачи</w:t>
      </w:r>
      <w:r w:rsidRPr="008D0EFF">
        <w:rPr>
          <w:rFonts w:ascii="Macedonian Tms" w:hAnsi="Macedonian Tms"/>
          <w:sz w:val="22"/>
          <w:szCs w:val="22"/>
        </w:rPr>
        <w:t xml:space="preserve">  </w:t>
      </w:r>
      <w:r w:rsidRPr="008D0EFF">
        <w:rPr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numPr>
          <w:ilvl w:val="0"/>
          <w:numId w:val="59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фината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моторика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рацете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спретноста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рацете</w:t>
      </w:r>
    </w:p>
    <w:p w:rsidR="00CD17A3" w:rsidRPr="008D0EFF" w:rsidRDefault="00CD17A3" w:rsidP="00CD17A3">
      <w:pPr>
        <w:pStyle w:val="ListParagraph"/>
        <w:numPr>
          <w:ilvl w:val="0"/>
          <w:numId w:val="59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Запознавање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различни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материјали</w:t>
      </w:r>
      <w:r w:rsidRPr="008D0EFF">
        <w:rPr>
          <w:rFonts w:ascii="Macedonian Tms" w:hAnsi="Macedonian Tms"/>
          <w:sz w:val="22"/>
          <w:szCs w:val="22"/>
        </w:rPr>
        <w:t xml:space="preserve">,  </w:t>
      </w:r>
      <w:r w:rsidRPr="008D0EFF">
        <w:rPr>
          <w:sz w:val="22"/>
          <w:szCs w:val="22"/>
        </w:rPr>
        <w:t>ликовни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техники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средства</w:t>
      </w:r>
    </w:p>
    <w:p w:rsidR="00CD17A3" w:rsidRPr="008D0EFF" w:rsidRDefault="00CD17A3" w:rsidP="00CD17A3">
      <w:pPr>
        <w:pStyle w:val="ListParagraph"/>
        <w:numPr>
          <w:ilvl w:val="0"/>
          <w:numId w:val="59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способноста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спонтано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ликовно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изразување</w:t>
      </w:r>
    </w:p>
    <w:p w:rsidR="00CD17A3" w:rsidRPr="008D0EFF" w:rsidRDefault="00CD17A3" w:rsidP="00CD17A3">
      <w:pPr>
        <w:pStyle w:val="ListParagraph"/>
        <w:numPr>
          <w:ilvl w:val="0"/>
          <w:numId w:val="59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 </w:t>
      </w:r>
      <w:r w:rsidRPr="008D0EFF">
        <w:rPr>
          <w:sz w:val="22"/>
          <w:szCs w:val="22"/>
        </w:rPr>
        <w:t>работни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навики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уредност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 </w:t>
      </w:r>
      <w:r w:rsidRPr="008D0EFF">
        <w:rPr>
          <w:sz w:val="22"/>
          <w:szCs w:val="22"/>
        </w:rPr>
        <w:t>истрајност</w:t>
      </w:r>
    </w:p>
    <w:p w:rsidR="00CD17A3" w:rsidRPr="008D0EFF" w:rsidRDefault="00CD17A3" w:rsidP="00CD17A3">
      <w:pPr>
        <w:pStyle w:val="ListParagraph"/>
        <w:numPr>
          <w:ilvl w:val="0"/>
          <w:numId w:val="59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способноста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забел</w:t>
      </w:r>
      <w:r w:rsidRPr="008D0EFF">
        <w:rPr>
          <w:rFonts w:ascii="Macedonian Tms" w:hAnsi="Macedonian Tms"/>
          <w:sz w:val="22"/>
          <w:szCs w:val="22"/>
        </w:rPr>
        <w:t>e</w:t>
      </w:r>
      <w:r w:rsidRPr="008D0EFF">
        <w:rPr>
          <w:sz w:val="22"/>
          <w:szCs w:val="22"/>
        </w:rPr>
        <w:t>жување</w:t>
      </w:r>
      <w:r w:rsidRPr="008D0EFF">
        <w:rPr>
          <w:rFonts w:ascii="Macedonian Tms" w:hAnsi="Macedonian Tms"/>
          <w:sz w:val="22"/>
          <w:szCs w:val="22"/>
        </w:rPr>
        <w:t xml:space="preserve">, </w:t>
      </w:r>
      <w:r w:rsidRPr="008D0EFF">
        <w:rPr>
          <w:sz w:val="22"/>
          <w:szCs w:val="22"/>
        </w:rPr>
        <w:t>покажување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споствени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туѓи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ликовни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изработки</w:t>
      </w:r>
      <w:r w:rsidRPr="008D0EFF">
        <w:rPr>
          <w:rFonts w:ascii="Macedonian Tms" w:hAnsi="Macedonian Tms"/>
          <w:sz w:val="22"/>
          <w:szCs w:val="22"/>
        </w:rPr>
        <w:t>.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i/>
          <w:sz w:val="22"/>
          <w:szCs w:val="22"/>
        </w:rPr>
      </w:pP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t xml:space="preserve">       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t xml:space="preserve">        </w:t>
      </w:r>
      <w:r w:rsidRPr="008D0EFF">
        <w:rPr>
          <w:sz w:val="22"/>
          <w:szCs w:val="22"/>
        </w:rPr>
        <w:t>Програмски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содржини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ind w:left="1440"/>
        <w:rPr>
          <w:rFonts w:ascii="Macedonian Tms" w:hAnsi="Macedonian Tms"/>
          <w:sz w:val="22"/>
          <w:szCs w:val="22"/>
        </w:rPr>
      </w:pPr>
    </w:p>
    <w:p w:rsidR="00CD17A3" w:rsidRPr="008D0EFF" w:rsidRDefault="00CD17A3" w:rsidP="00CD17A3">
      <w:pPr>
        <w:pStyle w:val="ListParagraph"/>
        <w:numPr>
          <w:ilvl w:val="0"/>
          <w:numId w:val="6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Цртање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сликање</w:t>
      </w:r>
    </w:p>
    <w:p w:rsidR="00CD17A3" w:rsidRPr="008D0EFF" w:rsidRDefault="00CD17A3" w:rsidP="00CD17A3">
      <w:pPr>
        <w:pStyle w:val="ListParagraph"/>
        <w:numPr>
          <w:ilvl w:val="0"/>
          <w:numId w:val="6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Моделирање</w:t>
      </w:r>
    </w:p>
    <w:p w:rsidR="00CD17A3" w:rsidRPr="008D0EFF" w:rsidRDefault="00CD17A3" w:rsidP="00CD17A3">
      <w:pPr>
        <w:pStyle w:val="ListParagraph"/>
        <w:numPr>
          <w:ilvl w:val="0"/>
          <w:numId w:val="6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Колаж</w:t>
      </w:r>
    </w:p>
    <w:p w:rsidR="00CD17A3" w:rsidRPr="008D0EFF" w:rsidRDefault="00CD17A3" w:rsidP="00CD17A3">
      <w:pPr>
        <w:pStyle w:val="ListParagraph"/>
        <w:numPr>
          <w:ilvl w:val="0"/>
          <w:numId w:val="6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Графичко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претставување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предметите</w:t>
      </w:r>
    </w:p>
    <w:p w:rsidR="00CD17A3" w:rsidRPr="008D0EFF" w:rsidRDefault="00CD17A3" w:rsidP="00CD17A3">
      <w:pPr>
        <w:pStyle w:val="ListParagraph"/>
        <w:numPr>
          <w:ilvl w:val="0"/>
          <w:numId w:val="60"/>
        </w:numPr>
        <w:spacing w:after="200" w:line="276" w:lineRule="auto"/>
        <w:rPr>
          <w:rFonts w:ascii="Macedonian Tms" w:hAnsi="Macedonian Tms"/>
          <w:sz w:val="22"/>
          <w:szCs w:val="22"/>
        </w:rPr>
      </w:pPr>
      <w:r w:rsidRPr="008D0EFF">
        <w:rPr>
          <w:sz w:val="22"/>
          <w:szCs w:val="22"/>
        </w:rPr>
        <w:t>Конструирање</w:t>
      </w:r>
    </w:p>
    <w:p w:rsidR="00CD17A3" w:rsidRPr="008D0EFF" w:rsidRDefault="00CD17A3" w:rsidP="00CD17A3">
      <w:pPr>
        <w:rPr>
          <w:rFonts w:ascii="Macedonian Tms" w:hAnsi="Macedonian Tms"/>
          <w:b w:val="0"/>
          <w:sz w:val="22"/>
          <w:szCs w:val="22"/>
          <w:lang w:val="mk-MK"/>
        </w:rPr>
      </w:pPr>
      <w:r w:rsidRPr="008D0EFF">
        <w:rPr>
          <w:rFonts w:ascii="Times New Roman" w:hAnsi="Times New Roman" w:cs="Times New Roman"/>
          <w:sz w:val="22"/>
          <w:szCs w:val="22"/>
          <w:lang w:val="mk-MK"/>
        </w:rPr>
        <w:t>Окупациона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терапија</w:t>
      </w:r>
    </w:p>
    <w:p w:rsidR="00CD17A3" w:rsidRPr="008D0EFF" w:rsidRDefault="00CD17A3" w:rsidP="00CD17A3">
      <w:pPr>
        <w:rPr>
          <w:rFonts w:ascii="Macedonian Tms" w:hAnsi="Macedonian Tms"/>
          <w:sz w:val="22"/>
          <w:szCs w:val="22"/>
          <w:lang w:val="mk-MK"/>
        </w:rPr>
      </w:pPr>
      <w:r w:rsidRPr="008D0EFF">
        <w:rPr>
          <w:rFonts w:ascii="Times New Roman" w:hAnsi="Times New Roman" w:cs="Times New Roman"/>
          <w:sz w:val="22"/>
          <w:szCs w:val="22"/>
          <w:lang w:val="mk-MK"/>
        </w:rPr>
        <w:t>Оваа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терапија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им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помага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лицата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да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го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подобрат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квалитетот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својот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живот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низ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изведувањето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различни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активности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,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да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станат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посамоуверени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,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да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справат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во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секојдневните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ситуации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.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Целта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да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постигне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максимална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самостојност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слобода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во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секојдневниот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живот</w:t>
      </w:r>
      <w:r w:rsidRPr="008D0EFF">
        <w:rPr>
          <w:rFonts w:ascii="Macedonian Tms" w:hAnsi="Macedonian Tms"/>
          <w:sz w:val="22"/>
          <w:szCs w:val="22"/>
          <w:lang w:val="mk-MK"/>
        </w:rPr>
        <w:t>.</w:t>
      </w:r>
    </w:p>
    <w:p w:rsidR="00CD17A3" w:rsidRPr="008D0EFF" w:rsidRDefault="00CD17A3" w:rsidP="00CD17A3">
      <w:pPr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 w:cs="Times New Roman"/>
          <w:sz w:val="22"/>
          <w:szCs w:val="22"/>
        </w:rPr>
        <w:t>Цели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задачи</w:t>
      </w:r>
      <w:r w:rsidRPr="008D0EFF">
        <w:rPr>
          <w:rFonts w:ascii="Macedonian Tms" w:hAnsi="Macedonian Tms"/>
          <w:sz w:val="22"/>
          <w:szCs w:val="22"/>
        </w:rPr>
        <w:t xml:space="preserve">  </w:t>
      </w:r>
      <w:r w:rsidRPr="008D0EFF">
        <w:rPr>
          <w:rFonts w:ascii="Times New Roman" w:hAnsi="Times New Roman" w:cs="Times New Roman"/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</w:rPr>
        <w:t>Помош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адаптација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средината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живеење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Насочување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задржување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вниманието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Подобрување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расположението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Поттикнување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комуникацијата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</w:rPr>
        <w:t>Поттикнување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самостојност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Увежбување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перцептивните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функции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</w:rPr>
        <w:t>Увежбување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мануелната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спретност</w:t>
      </w:r>
    </w:p>
    <w:p w:rsidR="00CD17A3" w:rsidRPr="008D0EFF" w:rsidRDefault="00CD17A3" w:rsidP="00CD17A3">
      <w:pPr>
        <w:pStyle w:val="ListParagraph"/>
        <w:numPr>
          <w:ilvl w:val="0"/>
          <w:numId w:val="61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Помага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за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контрола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ослободување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неприкладни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импулси</w:t>
      </w:r>
    </w:p>
    <w:p w:rsidR="00CD17A3" w:rsidRPr="008D0EFF" w:rsidRDefault="00CD17A3" w:rsidP="00CD17A3">
      <w:pPr>
        <w:rPr>
          <w:rFonts w:ascii="Macedonian Tms" w:hAnsi="Macedonian Tms"/>
          <w:sz w:val="22"/>
          <w:szCs w:val="22"/>
          <w:lang w:val="mk-MK"/>
        </w:rPr>
      </w:pPr>
    </w:p>
    <w:p w:rsidR="00CD17A3" w:rsidRPr="008D0EFF" w:rsidRDefault="00CD17A3" w:rsidP="00CD17A3">
      <w:pPr>
        <w:rPr>
          <w:rFonts w:ascii="Macedonian Tms" w:hAnsi="Macedonian Tms"/>
          <w:sz w:val="22"/>
          <w:szCs w:val="22"/>
          <w:lang w:val="mk-MK"/>
        </w:rPr>
      </w:pPr>
      <w:r w:rsidRPr="008D0EFF">
        <w:rPr>
          <w:rFonts w:ascii="Times New Roman" w:hAnsi="Times New Roman" w:cs="Times New Roman"/>
          <w:sz w:val="22"/>
          <w:szCs w:val="22"/>
          <w:lang w:val="mk-MK"/>
        </w:rPr>
        <w:t>Програмски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  <w:lang w:val="mk-MK"/>
        </w:rPr>
        <w:t>содржини</w:t>
      </w:r>
      <w:r w:rsidRPr="008D0EFF">
        <w:rPr>
          <w:rFonts w:ascii="Macedonian Tms" w:hAnsi="Macedonian Tms"/>
          <w:sz w:val="22"/>
          <w:szCs w:val="22"/>
          <w:lang w:val="mk-MK"/>
        </w:rPr>
        <w:t>:</w:t>
      </w:r>
    </w:p>
    <w:p w:rsidR="00CD17A3" w:rsidRPr="008D0EFF" w:rsidRDefault="00CD17A3" w:rsidP="00CD17A3">
      <w:pPr>
        <w:pStyle w:val="ListParagraph"/>
        <w:numPr>
          <w:ilvl w:val="0"/>
          <w:numId w:val="62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Активности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за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грижата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за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себе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(</w:t>
      </w:r>
      <w:r w:rsidRPr="008D0EFF">
        <w:rPr>
          <w:sz w:val="22"/>
          <w:szCs w:val="22"/>
          <w:lang w:val="mk-MK"/>
        </w:rPr>
        <w:t>хранење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, </w:t>
      </w:r>
      <w:r w:rsidRPr="008D0EFF">
        <w:rPr>
          <w:sz w:val="22"/>
          <w:szCs w:val="22"/>
          <w:lang w:val="mk-MK"/>
        </w:rPr>
        <w:t>облекување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, </w:t>
      </w:r>
      <w:r w:rsidRPr="008D0EFF">
        <w:rPr>
          <w:sz w:val="22"/>
          <w:szCs w:val="22"/>
          <w:lang w:val="mk-MK"/>
        </w:rPr>
        <w:t>хигиена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, </w:t>
      </w:r>
      <w:r w:rsidRPr="008D0EFF">
        <w:rPr>
          <w:sz w:val="22"/>
          <w:szCs w:val="22"/>
          <w:lang w:val="mk-MK"/>
        </w:rPr>
        <w:t>бањање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, </w:t>
      </w:r>
      <w:r w:rsidRPr="008D0EFF">
        <w:rPr>
          <w:sz w:val="22"/>
          <w:szCs w:val="22"/>
          <w:lang w:val="mk-MK"/>
        </w:rPr>
        <w:t>функционална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мобилност</w:t>
      </w:r>
      <w:r w:rsidRPr="008D0EFF">
        <w:rPr>
          <w:rFonts w:ascii="Macedonian Tms" w:hAnsi="Macedonian Tms"/>
          <w:sz w:val="22"/>
          <w:szCs w:val="22"/>
          <w:lang w:val="mk-MK"/>
        </w:rPr>
        <w:t>)</w:t>
      </w:r>
    </w:p>
    <w:p w:rsidR="00CD17A3" w:rsidRPr="008D0EFF" w:rsidRDefault="00CD17A3" w:rsidP="00CD17A3">
      <w:pPr>
        <w:pStyle w:val="ListParagraph"/>
        <w:numPr>
          <w:ilvl w:val="0"/>
          <w:numId w:val="62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Активности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за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грижата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за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другите</w:t>
      </w:r>
    </w:p>
    <w:p w:rsidR="00CD17A3" w:rsidRPr="008D0EFF" w:rsidRDefault="00CD17A3" w:rsidP="00CD17A3">
      <w:pPr>
        <w:pStyle w:val="ListParagraph"/>
        <w:numPr>
          <w:ilvl w:val="0"/>
          <w:numId w:val="62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Спортски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рекреативни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активности</w:t>
      </w:r>
    </w:p>
    <w:p w:rsidR="00CD17A3" w:rsidRPr="008D0EFF" w:rsidRDefault="00CD17A3" w:rsidP="00CD17A3">
      <w:pPr>
        <w:pStyle w:val="ListParagraph"/>
        <w:numPr>
          <w:ilvl w:val="0"/>
          <w:numId w:val="62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Шиење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со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игла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конец</w:t>
      </w:r>
    </w:p>
    <w:p w:rsidR="00CD17A3" w:rsidRPr="008D0EFF" w:rsidRDefault="00CD17A3" w:rsidP="00CD17A3">
      <w:pPr>
        <w:pStyle w:val="ListParagraph"/>
        <w:numPr>
          <w:ilvl w:val="0"/>
          <w:numId w:val="62"/>
        </w:numPr>
        <w:spacing w:after="200" w:line="276" w:lineRule="auto"/>
        <w:rPr>
          <w:rFonts w:ascii="Macedonian Tms" w:hAnsi="Macedonian Tms"/>
          <w:sz w:val="22"/>
          <w:szCs w:val="22"/>
          <w:lang w:val="mk-MK"/>
        </w:rPr>
      </w:pPr>
      <w:r w:rsidRPr="008D0EFF">
        <w:rPr>
          <w:sz w:val="22"/>
          <w:szCs w:val="22"/>
          <w:lang w:val="mk-MK"/>
        </w:rPr>
        <w:t>Садење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и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расадување</w:t>
      </w:r>
      <w:r w:rsidRPr="008D0EFF">
        <w:rPr>
          <w:rFonts w:ascii="Macedonian Tms" w:hAnsi="Macedonian Tms"/>
          <w:sz w:val="22"/>
          <w:szCs w:val="22"/>
          <w:lang w:val="mk-MK"/>
        </w:rPr>
        <w:t xml:space="preserve"> </w:t>
      </w:r>
      <w:r w:rsidRPr="008D0EFF">
        <w:rPr>
          <w:sz w:val="22"/>
          <w:szCs w:val="22"/>
          <w:lang w:val="mk-MK"/>
        </w:rPr>
        <w:t>цвеќе</w:t>
      </w:r>
    </w:p>
    <w:p w:rsidR="00CD17A3" w:rsidRPr="008D0EFF" w:rsidRDefault="00CD17A3" w:rsidP="00CD17A3">
      <w:pPr>
        <w:rPr>
          <w:rFonts w:ascii="Macedonian Tms" w:hAnsi="Macedonian Tms"/>
          <w:b w:val="0"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lastRenderedPageBreak/>
        <w:t xml:space="preserve">       </w:t>
      </w:r>
    </w:p>
    <w:p w:rsidR="00CD17A3" w:rsidRPr="008D0EFF" w:rsidRDefault="00CD17A3" w:rsidP="00CD17A3">
      <w:pPr>
        <w:rPr>
          <w:rFonts w:ascii="Macedonian Tms" w:hAnsi="Macedonian Tms"/>
          <w:b w:val="0"/>
          <w:sz w:val="22"/>
          <w:szCs w:val="22"/>
          <w:lang w:val="mk-MK"/>
        </w:rPr>
      </w:pPr>
    </w:p>
    <w:p w:rsidR="00CD17A3" w:rsidRPr="008D0EFF" w:rsidRDefault="00CD17A3" w:rsidP="00CD17A3">
      <w:pPr>
        <w:rPr>
          <w:rFonts w:ascii="Macedonian Tms" w:hAnsi="Macedonian Tms"/>
          <w:b w:val="0"/>
          <w:sz w:val="22"/>
          <w:szCs w:val="22"/>
        </w:rPr>
      </w:pPr>
      <w:r w:rsidRPr="008D0EFF">
        <w:rPr>
          <w:rFonts w:ascii="Times New Roman" w:hAnsi="Times New Roman" w:cs="Times New Roman"/>
          <w:sz w:val="22"/>
          <w:szCs w:val="22"/>
        </w:rPr>
        <w:t>Развој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самостојност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носењето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одлуки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превземање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одговорност</w:t>
      </w:r>
    </w:p>
    <w:p w:rsidR="00CD17A3" w:rsidRPr="008D0EFF" w:rsidRDefault="00CD17A3" w:rsidP="00CD17A3">
      <w:pPr>
        <w:pStyle w:val="NormalCalibri"/>
        <w:rPr>
          <w:rFonts w:ascii="Macedonian Tms" w:hAnsi="Macedonian Tms"/>
          <w:sz w:val="22"/>
          <w:szCs w:val="22"/>
        </w:rPr>
      </w:pPr>
      <w:r w:rsidRPr="008D0EFF">
        <w:rPr>
          <w:rFonts w:ascii="Times New Roman" w:hAnsi="Times New Roman"/>
          <w:sz w:val="22"/>
          <w:szCs w:val="22"/>
        </w:rPr>
        <w:t>Цели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задачи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/>
          <w:sz w:val="22"/>
          <w:szCs w:val="22"/>
        </w:rPr>
        <w:t>се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numPr>
          <w:ilvl w:val="0"/>
          <w:numId w:val="58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Поттикнување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оптимален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развој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способностите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позитивните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особености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личноста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детето</w:t>
      </w:r>
    </w:p>
    <w:p w:rsidR="00CD17A3" w:rsidRPr="008D0EFF" w:rsidRDefault="00CD17A3" w:rsidP="00CD17A3">
      <w:pPr>
        <w:pStyle w:val="ListParagraph"/>
        <w:numPr>
          <w:ilvl w:val="0"/>
          <w:numId w:val="58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Развивање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работни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навики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спретност</w:t>
      </w:r>
    </w:p>
    <w:p w:rsidR="00CD17A3" w:rsidRPr="008D0EFF" w:rsidRDefault="00CD17A3" w:rsidP="00CD17A3">
      <w:pPr>
        <w:pStyle w:val="ListParagraph"/>
        <w:numPr>
          <w:ilvl w:val="0"/>
          <w:numId w:val="58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Воспитување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учење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што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посамостојно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живеење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</w:p>
    <w:p w:rsidR="00CD17A3" w:rsidRPr="008D0EFF" w:rsidRDefault="00CD17A3" w:rsidP="00CD17A3">
      <w:pPr>
        <w:rPr>
          <w:rFonts w:ascii="Macedonian Tms" w:hAnsi="Macedonian Tms"/>
          <w:sz w:val="22"/>
          <w:szCs w:val="22"/>
        </w:rPr>
      </w:pPr>
      <w:r w:rsidRPr="008D0EFF">
        <w:rPr>
          <w:rFonts w:ascii="Macedonian Tms" w:hAnsi="Macedonian Tms"/>
          <w:sz w:val="22"/>
          <w:szCs w:val="22"/>
        </w:rPr>
        <w:t xml:space="preserve">       </w:t>
      </w:r>
      <w:r w:rsidRPr="008D0EFF">
        <w:rPr>
          <w:rFonts w:ascii="Times New Roman" w:hAnsi="Times New Roman" w:cs="Times New Roman"/>
          <w:sz w:val="22"/>
          <w:szCs w:val="22"/>
        </w:rPr>
        <w:t>Програмски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rFonts w:ascii="Times New Roman" w:hAnsi="Times New Roman" w:cs="Times New Roman"/>
          <w:sz w:val="22"/>
          <w:szCs w:val="22"/>
        </w:rPr>
        <w:t>содржини</w:t>
      </w:r>
      <w:r w:rsidRPr="008D0EFF">
        <w:rPr>
          <w:rFonts w:ascii="Macedonian Tms" w:hAnsi="Macedonian Tms"/>
          <w:sz w:val="22"/>
          <w:szCs w:val="22"/>
        </w:rPr>
        <w:t>:</w:t>
      </w:r>
    </w:p>
    <w:p w:rsidR="00CD17A3" w:rsidRPr="008D0EFF" w:rsidRDefault="00CD17A3" w:rsidP="00CD17A3">
      <w:pPr>
        <w:pStyle w:val="ListParagraph"/>
        <w:rPr>
          <w:rFonts w:ascii="Macedonian Tms" w:hAnsi="Macedonian Tms"/>
          <w:b/>
          <w:sz w:val="22"/>
          <w:szCs w:val="22"/>
        </w:rPr>
      </w:pPr>
    </w:p>
    <w:p w:rsidR="00CD17A3" w:rsidRPr="008D0EFF" w:rsidRDefault="00CD17A3" w:rsidP="00CD17A3">
      <w:pPr>
        <w:pStyle w:val="ListParagraph"/>
        <w:numPr>
          <w:ilvl w:val="0"/>
          <w:numId w:val="57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Давање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право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избор</w:t>
      </w:r>
      <w:r w:rsidRPr="008D0EFF">
        <w:rPr>
          <w:rFonts w:ascii="Macedonian Tms" w:hAnsi="Macedonian Tms"/>
          <w:sz w:val="22"/>
          <w:szCs w:val="22"/>
        </w:rPr>
        <w:t xml:space="preserve"> </w:t>
      </w:r>
    </w:p>
    <w:p w:rsidR="00CD17A3" w:rsidRPr="008D0EFF" w:rsidRDefault="00CD17A3" w:rsidP="00CD17A3">
      <w:pPr>
        <w:pStyle w:val="ListParagraph"/>
        <w:numPr>
          <w:ilvl w:val="0"/>
          <w:numId w:val="57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Стекнување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способност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за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одложување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потребите</w:t>
      </w:r>
    </w:p>
    <w:p w:rsidR="00CD17A3" w:rsidRPr="008D0EFF" w:rsidRDefault="00CD17A3" w:rsidP="00CD17A3">
      <w:pPr>
        <w:pStyle w:val="ListParagraph"/>
        <w:numPr>
          <w:ilvl w:val="0"/>
          <w:numId w:val="57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Промена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на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животните</w:t>
      </w:r>
      <w:r w:rsidRPr="008D0EFF">
        <w:rPr>
          <w:rFonts w:ascii="Macedonian Tms" w:hAnsi="Macedonian Tms"/>
          <w:sz w:val="22"/>
          <w:szCs w:val="22"/>
        </w:rPr>
        <w:t xml:space="preserve"> </w:t>
      </w:r>
      <w:r w:rsidRPr="008D0EFF">
        <w:rPr>
          <w:sz w:val="22"/>
          <w:szCs w:val="22"/>
        </w:rPr>
        <w:t>рутини</w:t>
      </w:r>
    </w:p>
    <w:p w:rsidR="00CD17A3" w:rsidRPr="008D0EFF" w:rsidRDefault="00CD17A3" w:rsidP="00CD17A3">
      <w:pPr>
        <w:pStyle w:val="ListParagraph"/>
        <w:numPr>
          <w:ilvl w:val="0"/>
          <w:numId w:val="57"/>
        </w:numPr>
        <w:spacing w:after="200" w:line="276" w:lineRule="auto"/>
        <w:rPr>
          <w:rFonts w:ascii="Macedonian Tms" w:hAnsi="Macedonian Tms"/>
          <w:b/>
          <w:sz w:val="22"/>
          <w:szCs w:val="22"/>
        </w:rPr>
      </w:pPr>
      <w:r w:rsidRPr="008D0EFF">
        <w:rPr>
          <w:sz w:val="22"/>
          <w:szCs w:val="22"/>
        </w:rPr>
        <w:t>Самозастапување</w:t>
      </w:r>
    </w:p>
    <w:p w:rsidR="00CD17A3" w:rsidRPr="00CD17A3" w:rsidRDefault="00CD17A3" w:rsidP="00CD17A3">
      <w:pPr>
        <w:pStyle w:val="ListParagraph"/>
        <w:rPr>
          <w:rFonts w:ascii="Macedonian Tms" w:hAnsi="Macedonian Tms"/>
          <w:sz w:val="28"/>
          <w:szCs w:val="28"/>
        </w:rPr>
      </w:pPr>
    </w:p>
    <w:p w:rsidR="00CD17A3" w:rsidRPr="00CD17A3" w:rsidRDefault="00CD17A3" w:rsidP="00CD17A3">
      <w:pPr>
        <w:pStyle w:val="ListParagraph"/>
        <w:rPr>
          <w:rFonts w:ascii="Macedonian Tms" w:hAnsi="Macedonian Tms"/>
          <w:b/>
          <w:sz w:val="28"/>
          <w:szCs w:val="28"/>
        </w:rPr>
      </w:pPr>
    </w:p>
    <w:p w:rsidR="008D48CB" w:rsidRPr="008D48CB" w:rsidRDefault="008D48CB" w:rsidP="008D48CB">
      <w:pPr>
        <w:spacing w:after="0" w:line="360" w:lineRule="auto"/>
        <w:ind w:firstLine="720"/>
        <w:jc w:val="center"/>
        <w:rPr>
          <w:rFonts w:ascii="Times New Roman" w:hAnsi="Times New Roman" w:cs="Times New Roman"/>
          <w:b w:val="0"/>
          <w:bCs/>
          <w:i/>
          <w:lang w:val="mk-MK"/>
        </w:rPr>
      </w:pPr>
      <w:r w:rsidRPr="008D48CB">
        <w:rPr>
          <w:rFonts w:ascii="Times New Roman" w:hAnsi="Times New Roman" w:cs="Times New Roman"/>
          <w:bCs/>
          <w:i/>
          <w:lang w:val="mk-MK"/>
        </w:rPr>
        <w:t xml:space="preserve">ПЛАН И ПРОГРАМА ЗА РАБОТА НА МАЛИТЕ ГРУПНИ ДОМОВИ МГД1 И 2 СКОПЈЕ ЗА ОРГАНИЗИРАНО ЖИВЕЕЊЕ СО ПОДДРШКА ОД ЗАЕДНИЦАТА ЗА 2022г. </w:t>
      </w: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Организацијата на функционирањето на малите групни домови опфаќа различни подрачја, а најрелевантните за непречено функционирање се опфатени во План и програма за работа.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lang w:val="mk-MK"/>
        </w:rPr>
      </w:pPr>
      <w:r w:rsidRPr="008D48CB">
        <w:rPr>
          <w:rFonts w:ascii="Times New Roman" w:hAnsi="Times New Roman" w:cs="Times New Roman"/>
          <w:b w:val="0"/>
          <w:bCs/>
          <w:lang w:val="mk-MK"/>
        </w:rPr>
        <w:t>-едукативно-рехабилитациски активности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lang w:val="mk-MK"/>
        </w:rPr>
      </w:pPr>
      <w:r w:rsidRPr="008D48CB">
        <w:rPr>
          <w:rFonts w:ascii="Times New Roman" w:hAnsi="Times New Roman" w:cs="Times New Roman"/>
          <w:b w:val="0"/>
          <w:bCs/>
          <w:lang w:val="mk-MK"/>
        </w:rPr>
        <w:t>-активности од областа на нега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lang w:val="mk-MK"/>
        </w:rPr>
      </w:pPr>
      <w:r w:rsidRPr="008D48CB">
        <w:rPr>
          <w:rFonts w:ascii="Times New Roman" w:hAnsi="Times New Roman" w:cs="Times New Roman"/>
          <w:b w:val="0"/>
          <w:bCs/>
          <w:lang w:val="mk-MK"/>
        </w:rPr>
        <w:t>-грижа и нега на здравствена состојба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lang w:val="mk-MK"/>
        </w:rPr>
      </w:pPr>
      <w:r w:rsidRPr="008D48CB">
        <w:rPr>
          <w:rFonts w:ascii="Times New Roman" w:hAnsi="Times New Roman" w:cs="Times New Roman"/>
          <w:b w:val="0"/>
          <w:bCs/>
        </w:rPr>
        <w:t>-</w:t>
      </w:r>
      <w:r w:rsidRPr="008D48CB">
        <w:rPr>
          <w:rFonts w:ascii="Times New Roman" w:hAnsi="Times New Roman" w:cs="Times New Roman"/>
          <w:b w:val="0"/>
          <w:bCs/>
          <w:lang w:val="mk-MK"/>
        </w:rPr>
        <w:t>активности во заедницата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lang w:val="mk-MK"/>
        </w:rPr>
      </w:pPr>
      <w:r w:rsidRPr="008D48CB">
        <w:rPr>
          <w:rFonts w:ascii="Times New Roman" w:hAnsi="Times New Roman" w:cs="Times New Roman"/>
          <w:b w:val="0"/>
          <w:bCs/>
          <w:lang w:val="mk-MK"/>
        </w:rPr>
        <w:t>-активности за подобрување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lang w:val="mk-MK"/>
        </w:rPr>
      </w:pPr>
      <w:r w:rsidRPr="008D48CB">
        <w:rPr>
          <w:rFonts w:ascii="Times New Roman" w:hAnsi="Times New Roman" w:cs="Times New Roman"/>
          <w:b w:val="0"/>
          <w:bCs/>
          <w:lang w:val="mk-MK"/>
        </w:rPr>
        <w:t xml:space="preserve"> и продлабочување на врските со семејството</w:t>
      </w: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:rsidR="008D48CB" w:rsidRPr="006C2A3D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bCs/>
          <w:i/>
          <w:iCs/>
          <w:u w:val="single"/>
          <w:lang w:val="mk-MK"/>
        </w:rPr>
      </w:pPr>
      <w:r w:rsidRPr="006C2A3D">
        <w:rPr>
          <w:rFonts w:ascii="Times New Roman" w:hAnsi="Times New Roman" w:cs="Times New Roman"/>
          <w:bCs/>
          <w:i/>
          <w:iCs/>
          <w:u w:val="single"/>
          <w:lang w:val="mk-MK"/>
        </w:rPr>
        <w:t>Рехабилитациско-едукативни активности</w:t>
      </w:r>
    </w:p>
    <w:p w:rsidR="008D48CB" w:rsidRPr="008D48CB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lastRenderedPageBreak/>
        <w:t xml:space="preserve">Ова област опфаќа планирање и реализација на активности преку координирана примена на медицински, психо-социјални и едукативни мерки и активности. При ова за основа ги земаме целокупната психофизичка состојба, видот и степенот на попреченост, веќе стекнатите знаења и вештини согласно можностите и потребите на децата и врз таа основа формираме индивидуални планови на активности за сите деца. Овие индивидуални планови ги следиме и во текот на групната работа со децата, зашто ја земаме во предвид и структурата на личноста и утврдуваме во која мера самото дете може да партиципира во групните активности. 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lang w:val="mk-MK"/>
        </w:rPr>
      </w:pPr>
      <w:r w:rsidRPr="006C2A3D">
        <w:rPr>
          <w:rFonts w:ascii="Times New Roman" w:hAnsi="Times New Roman" w:cs="Times New Roman"/>
          <w:bCs/>
          <w:lang w:val="mk-MK"/>
        </w:rPr>
        <w:t>Општи цели во ова подрачје: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</w:rPr>
        <w:t>-</w:t>
      </w:r>
      <w:r w:rsidRPr="008D48CB">
        <w:rPr>
          <w:rFonts w:ascii="Times New Roman" w:hAnsi="Times New Roman" w:cs="Times New Roman"/>
          <w:b w:val="0"/>
          <w:lang w:val="mk-MK"/>
        </w:rPr>
        <w:t>определување на ниво на поддршка на секое дете индивидуално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-придонесување во зголемување на општата благосостојба на децата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-постигнување на оптимално ниво на физичко, ментално, емоционално и социјално функционирање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-реализирање на наставната програма за децата кои се вклучени во онлајн настава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-развивање на груба и фина моторика кај децата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-следење на наставата и наставните програми на сите деца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  <w:r w:rsidRPr="006C2A3D">
        <w:rPr>
          <w:rFonts w:ascii="Times New Roman" w:hAnsi="Times New Roman" w:cs="Times New Roman"/>
          <w:lang w:val="mk-MK"/>
        </w:rPr>
        <w:t>Задачи за реализација на целите: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-изготвување на индивидуални планови и поставување на индивидуални цели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-правење проценки и на способностите и вештините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-ре-евалуација на индивидуалните цели и задачи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-стекнување на општи знаења за себе си, околината, другите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-препознавање поими, рутини, настани, случувања од околината</w:t>
      </w:r>
    </w:p>
    <w:p w:rsidR="008D48CB" w:rsidRPr="008D48CB" w:rsidRDefault="008D48CB" w:rsidP="008D48CB">
      <w:pPr>
        <w:spacing w:after="0" w:line="360" w:lineRule="auto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 xml:space="preserve">             Активности за реализација: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-индивидуална и групна работа со децата по задачите зададени од училиште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-индивидуална и групна работа со децата по целите зададени од страна на стручниот тим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6C2A3D">
        <w:rPr>
          <w:rFonts w:ascii="Times New Roman" w:hAnsi="Times New Roman" w:cs="Times New Roman"/>
          <w:lang w:val="mk-MK"/>
        </w:rPr>
        <w:t>-</w:t>
      </w:r>
      <w:r w:rsidRPr="008D48CB">
        <w:rPr>
          <w:rFonts w:ascii="Times New Roman" w:hAnsi="Times New Roman" w:cs="Times New Roman"/>
          <w:b w:val="0"/>
          <w:lang w:val="mk-MK"/>
        </w:rPr>
        <w:t>остварување на здрави, цврсти блиски релации со децата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-поддршка на создавање релации помеѓу децата</w:t>
      </w:r>
    </w:p>
    <w:p w:rsidR="008D48CB" w:rsidRP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8D48CB">
        <w:rPr>
          <w:rFonts w:ascii="Times New Roman" w:hAnsi="Times New Roman" w:cs="Times New Roman"/>
          <w:b w:val="0"/>
          <w:lang w:val="mk-MK"/>
        </w:rPr>
        <w:t>-физички вежби и активности</w:t>
      </w: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i/>
          <w:iCs/>
          <w:u w:val="single"/>
          <w:lang w:val="mk-MK"/>
        </w:rPr>
      </w:pPr>
      <w:r w:rsidRPr="006C2A3D">
        <w:rPr>
          <w:rFonts w:ascii="Times New Roman" w:hAnsi="Times New Roman" w:cs="Times New Roman"/>
          <w:bCs/>
          <w:i/>
          <w:iCs/>
          <w:u w:val="single"/>
          <w:lang w:val="mk-MK"/>
        </w:rPr>
        <w:t>2.Активности од областа на нега (лична и домашна хигиена)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Овие активности вклучуваат 24 часовна поддршка во одржувањето на личната хигиена и хигиената на просторот на живеење на децата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Целите на областа нега вклучуваат: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-одржување на хигиената во домот на високо ниво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следат сите правила и протоколи на заштита во КОВИД 19 пандемија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-развој на вештини на грижа за себе на децата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-грижа за сопствената хигиена и хигиената во средината во која живеат децата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Заради крајно лимитираните способности на некои од децата овие активности ги реализираме и учиме само со некои од дечињата и тоа со голема поддршка од наша страна.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Задачи во оваа област се: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одржува високо ниво на лична хигиена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оспособуваат децата за учество при извршување на елементарните активности како миење рачиња, миење заби, капење, пресоблекување, облекување, соблекување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стекнат навики на редовно одржување на хигиена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одржува хигиената во просториите на високо ниво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Активности: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следат сите правила и протоколи од страна на вработените – лична хигиена и дезинфекција на себе си и просторот, редовно миење раце, носење маски, пресоблекување во чиста облека и сл.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-развивање на културно-хигиенски навики кај децата (тренинг на миење раце, заби, капење, облекување, соблекување)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-запознавање на децата со активностите кои ги вршат личните асистенти за одржување на хигиената на домовите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-обезбедување на повеќе памперс пелени преку донации или на друг начин, бидејќи за највисоко ниво на хигиена е потребно повеќе од три на ден по корисник</w:t>
      </w: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u w:val="single"/>
          <w:lang w:val="mk-MK"/>
        </w:rPr>
      </w:pPr>
      <w:r w:rsidRPr="006C2A3D">
        <w:rPr>
          <w:rFonts w:ascii="Times New Roman" w:hAnsi="Times New Roman" w:cs="Times New Roman"/>
          <w:bCs/>
          <w:u w:val="single"/>
          <w:lang w:val="mk-MK"/>
        </w:rPr>
        <w:t>3. Грижа и нега на здравствена состојба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lastRenderedPageBreak/>
        <w:t>Областа опфаќа специфична нега, грижа , следење на децата, обезбедување на соодветни здравствени услуги по потреба, обезбедување на специјалистички прегледи,  и сл.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Целите во оваа област се: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-зачувување на здравствената состојба на децата и обезбедување услови за подобрување на истата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-навремено откривање на здравствените проблеми преку внимателно набљудување, следење на симптоми, забележување на промени и навремено барање на медицинска помош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-преземање мерки и активности од примарна, секундарна и терцијална здравствена заштита</w:t>
      </w: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</w:p>
    <w:p w:rsidR="008D48CB" w:rsidRPr="006C2A3D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  <w:r w:rsidRPr="006C2A3D">
        <w:rPr>
          <w:rFonts w:ascii="Times New Roman" w:hAnsi="Times New Roman" w:cs="Times New Roman"/>
          <w:lang w:val="mk-MK"/>
        </w:rPr>
        <w:t>За</w:t>
      </w:r>
      <w:r>
        <w:rPr>
          <w:rFonts w:ascii="Times New Roman" w:hAnsi="Times New Roman" w:cs="Times New Roman"/>
          <w:lang w:val="mk-MK"/>
        </w:rPr>
        <w:t>д</w:t>
      </w:r>
      <w:r w:rsidRPr="006C2A3D">
        <w:rPr>
          <w:rFonts w:ascii="Times New Roman" w:hAnsi="Times New Roman" w:cs="Times New Roman"/>
          <w:lang w:val="mk-MK"/>
        </w:rPr>
        <w:t>ачи: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-обезбедување на здравствена евиденција на дневно ниво преку следење, евидентирање и известување за здравствената состојба на децата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спречи прогресија на заразни болести или компликации од акутни болести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извршува редовна хигиена, дезинфекција, дезинсекција и дератизација на домовите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врши редовна имунизација на децата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Активности: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-Обезбедување здравствена заштита од матичен лекар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-организирање и реализирање на редовни систематски прегледи на децата и помошниците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 xml:space="preserve">-Набљудување и следење на состојбата евидентирање на промените известување, 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-Постапување по промените , мерење температура , давање медикаментозна терапија по совет на лекар , барање на совет од лекар.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-повикување на итна медицинска помош по потреба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-известување на семејството за здравствената состојба на децата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-испитување на крвна слика на децата два пати годишно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-советодавна работа со членовите на семејствата на децата</w:t>
      </w:r>
    </w:p>
    <w:p w:rsidR="008D48CB" w:rsidRPr="003030E3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-целосна помош на децата за потребните прегледи</w:t>
      </w:r>
    </w:p>
    <w:p w:rsid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lang w:val="mk-MK"/>
        </w:rPr>
      </w:pPr>
    </w:p>
    <w:p w:rsidR="008D48CB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u w:val="single"/>
          <w:lang w:val="mk-MK"/>
        </w:rPr>
      </w:pPr>
      <w:r w:rsidRPr="000A05AC">
        <w:rPr>
          <w:rFonts w:ascii="Times New Roman" w:hAnsi="Times New Roman" w:cs="Times New Roman"/>
          <w:bCs/>
          <w:u w:val="single"/>
          <w:lang w:val="mk-MK"/>
        </w:rPr>
        <w:t>4.Активности во домаќинството</w:t>
      </w:r>
    </w:p>
    <w:p w:rsidR="008D48CB" w:rsidRPr="000A05AC" w:rsidRDefault="008D48CB" w:rsidP="008D48CB">
      <w:pPr>
        <w:spacing w:after="0" w:line="360" w:lineRule="auto"/>
        <w:ind w:firstLine="720"/>
        <w:rPr>
          <w:rFonts w:ascii="Times New Roman" w:hAnsi="Times New Roman" w:cs="Times New Roman"/>
          <w:b w:val="0"/>
          <w:bCs/>
          <w:u w:val="single"/>
          <w:lang w:val="mk-MK"/>
        </w:rPr>
      </w:pP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 xml:space="preserve">Во оваа област се предвидени грижата за хигиената во домот, подготовка на оброците, грижа за облеката, покуќнината, храната и слично. Активностите се испланирани и преку шема е познат планот на активности за одржување на хигиената за секој ден во неделата. Храната се прима, чува и спрема по познат протокол. 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Цели во оваа област се: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 водење домаќинство кое ќе го одржува квалитетот на живот на децата на високо ниво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-одржување на топол дом на децата кој ќе го чувствуваат како свој и каде ќе се чувствуваат удобно и безбедно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-одржување на хигиена во сите простории во домот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-децата да бидат убаво, удобно облечени во соодветна облека и обувки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-подготвување на здрава храна за пет оброци на ден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Задачи во оваа област: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-планирање на активностите за чистење на домот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-уредување на секое катче со цел за удобност, пријатност и функционалност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-грижа за облеката на децата, облекување, пресоблекување и при тоа да се внимава и на естетски вредности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-подготвување на храна разноврсна соодветна на годишното време и потребите на децата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 xml:space="preserve">--домаќинско работење со средствата </w:t>
      </w:r>
      <w:bookmarkStart w:id="0" w:name="_Hlk96674925"/>
      <w:r w:rsidRPr="003030E3">
        <w:rPr>
          <w:rFonts w:ascii="Times New Roman" w:hAnsi="Times New Roman" w:cs="Times New Roman"/>
          <w:b w:val="0"/>
          <w:lang w:val="mk-MK"/>
        </w:rPr>
        <w:t>кои ги добиваат домовите а вклучуваат (храна, облека, средства за хигиена, лекови и сл.)</w:t>
      </w:r>
    </w:p>
    <w:bookmarkEnd w:id="0"/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Активности: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-секојдневно чистење, перење, пеглање, проветрување, уредување по следење на план за дневни активности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-приготвување на храната по претходен план на исхрана кој се подготвува на неделно ниво со цел да биде што поразноврсна и по принцип „хранате е лек“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lastRenderedPageBreak/>
        <w:t>- следење на индивидуалните вкусови кај децата, навикнување на децата на нови вкусови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-помош и поддршка на децата при хранење и облекување на децата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-увид и следење во трошење на средствата кои ги добиваат домовите (храна, облека, средства за хигиена, лекови и сл.) со цел да се спречи недомаќинско трошење</w:t>
      </w:r>
    </w:p>
    <w:p w:rsidR="008D48CB" w:rsidRDefault="008D48CB" w:rsidP="008D48CB">
      <w:pPr>
        <w:spacing w:after="0" w:line="360" w:lineRule="auto"/>
        <w:jc w:val="both"/>
        <w:rPr>
          <w:rFonts w:ascii="Times New Roman" w:hAnsi="Times New Roman" w:cs="Times New Roman"/>
          <w:lang w:val="mk-MK"/>
        </w:rPr>
      </w:pPr>
    </w:p>
    <w:p w:rsidR="008D48CB" w:rsidRPr="000A05AC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bCs/>
          <w:u w:val="single"/>
          <w:lang w:val="mk-MK"/>
        </w:rPr>
      </w:pPr>
      <w:r w:rsidRPr="000A05AC">
        <w:rPr>
          <w:rFonts w:ascii="Times New Roman" w:hAnsi="Times New Roman" w:cs="Times New Roman"/>
          <w:bCs/>
          <w:u w:val="single"/>
          <w:lang w:val="mk-MK"/>
        </w:rPr>
        <w:t>5. Ак</w:t>
      </w:r>
      <w:r>
        <w:rPr>
          <w:rFonts w:ascii="Times New Roman" w:hAnsi="Times New Roman" w:cs="Times New Roman"/>
          <w:bCs/>
          <w:u w:val="single"/>
          <w:lang w:val="mk-MK"/>
        </w:rPr>
        <w:t>ти</w:t>
      </w:r>
      <w:r w:rsidRPr="000A05AC">
        <w:rPr>
          <w:rFonts w:ascii="Times New Roman" w:hAnsi="Times New Roman" w:cs="Times New Roman"/>
          <w:bCs/>
          <w:u w:val="single"/>
          <w:lang w:val="mk-MK"/>
        </w:rPr>
        <w:t xml:space="preserve">вности во заедницата </w:t>
      </w:r>
    </w:p>
    <w:p w:rsidR="008D48CB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mk-MK"/>
        </w:rPr>
      </w:pP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 xml:space="preserve">Оваа област се однесува во вклучување на заедницата и градење релации со семејството или лица надвор од домот. </w:t>
      </w:r>
    </w:p>
    <w:p w:rsidR="008D48CB" w:rsidRPr="003030E3" w:rsidRDefault="008D48CB" w:rsidP="008D48CB">
      <w:pPr>
        <w:spacing w:after="0" w:line="360" w:lineRule="auto"/>
        <w:jc w:val="both"/>
        <w:rPr>
          <w:rFonts w:ascii="Times New Roman" w:hAnsi="Times New Roman" w:cs="Times New Roman"/>
          <w:b w:val="0"/>
          <w:lang w:val="mk-MK"/>
        </w:rPr>
      </w:pP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 xml:space="preserve">Цели: 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-интеграција и инклузија во средината, локалната заедница, и поширока општествена средина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-подобрување на социјализација на децата, развивање на позитивната слика за себе, развој на компетентност во социјални интеракции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-учење на вештини на комуникација, истражување и контрола на емоциите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Задачи: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поттикнеме запознавање и прифаќање од страна на заедницата на децата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ги поттикнеме и поддржиме децата да развиваат социјални вештини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Активности: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-вклучување во културни активности на заедницата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-организирање на прошетки, посети, настани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-развивање на релации со соседите и хуманитарни организации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-барање на поддршка од хуманитарни организации и волонтери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-употреба на јавни институции како ресурс за подобрување на квалитетот на живот на децата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-подигање на свеста и сензитивирање на заедницата за инклузија на дечињата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bCs/>
          <w:u w:val="single"/>
          <w:lang w:val="mk-MK"/>
        </w:rPr>
      </w:pPr>
      <w:r w:rsidRPr="003030E3">
        <w:rPr>
          <w:rFonts w:ascii="Times New Roman" w:hAnsi="Times New Roman" w:cs="Times New Roman"/>
          <w:b w:val="0"/>
          <w:bCs/>
          <w:u w:val="single"/>
          <w:lang w:val="mk-MK"/>
        </w:rPr>
        <w:t>6. Развивање и продлабочување на семејните односи на децата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lastRenderedPageBreak/>
        <w:t>Оваа област се однесува на децата кои имаат родители, односно за наша активност поттикнување и помош во нега и продлабочување на семејните врски.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Цели: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-подобрување на интеракција меѓу децата и нивните семејства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-подобрување на квалитетот на семејните односи, за детето да се почувствува побезбедно, поприфатено со поширока безбедна основа за развој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Задачи: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Да се развијат, одржат и зацврстат врските меѓу децата и нивните семејства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развие чувство на припадност едни на други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реализираат средби, контакти, телефонски разговори, видео разговори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реализира соодветна психо-социјална поддршка на семејството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-да се негуваат односите меѓу помагачите и родителите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Активности: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-воспоставување и одржување на контакти со семејствата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-нивно редовно информирање за се што се случува со детето и преку тоа давање на чувство на вклученост во животот на детето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-зборување на децата за нивните родители со цел да се поттикне чувството на врзаност</w:t>
      </w:r>
    </w:p>
    <w:p w:rsidR="008D48CB" w:rsidRPr="003030E3" w:rsidRDefault="008D48CB" w:rsidP="008D48CB">
      <w:pPr>
        <w:spacing w:after="0" w:line="360" w:lineRule="auto"/>
        <w:ind w:firstLine="720"/>
        <w:jc w:val="both"/>
        <w:rPr>
          <w:rFonts w:ascii="Times New Roman" w:hAnsi="Times New Roman" w:cs="Times New Roman"/>
          <w:b w:val="0"/>
          <w:lang w:val="mk-MK"/>
        </w:rPr>
      </w:pPr>
      <w:r w:rsidRPr="003030E3">
        <w:rPr>
          <w:rFonts w:ascii="Times New Roman" w:hAnsi="Times New Roman" w:cs="Times New Roman"/>
          <w:b w:val="0"/>
          <w:lang w:val="mk-MK"/>
        </w:rPr>
        <w:t>-организирање на посети, заеднички активности и слично</w:t>
      </w:r>
    </w:p>
    <w:p w:rsidR="00CD17A3" w:rsidRPr="003030E3" w:rsidRDefault="00CD17A3" w:rsidP="00CD17A3">
      <w:pPr>
        <w:rPr>
          <w:rFonts w:ascii="Macedonian Tms" w:hAnsi="Macedonian Tms"/>
          <w:b w:val="0"/>
          <w:sz w:val="28"/>
          <w:szCs w:val="28"/>
        </w:rPr>
      </w:pPr>
    </w:p>
    <w:p w:rsidR="00CD17A3" w:rsidRPr="003030E3" w:rsidRDefault="00CD17A3" w:rsidP="00CD17A3">
      <w:pPr>
        <w:rPr>
          <w:rFonts w:ascii="Macedonian Tms" w:hAnsi="Macedonian Tms"/>
          <w:b w:val="0"/>
          <w:sz w:val="28"/>
          <w:szCs w:val="28"/>
        </w:rPr>
      </w:pPr>
    </w:p>
    <w:p w:rsidR="00CD17A3" w:rsidRPr="003030E3" w:rsidRDefault="00CD17A3" w:rsidP="00CD17A3">
      <w:pPr>
        <w:rPr>
          <w:rFonts w:ascii="Macedonian Tms" w:hAnsi="Macedonian Tms"/>
          <w:b w:val="0"/>
        </w:rPr>
      </w:pPr>
    </w:p>
    <w:p w:rsidR="00CD17A3" w:rsidRPr="003030E3" w:rsidRDefault="00CD17A3" w:rsidP="00CD17A3">
      <w:pPr>
        <w:rPr>
          <w:rFonts w:ascii="Macedonian Tms" w:hAnsi="Macedonian Tms"/>
          <w:b w:val="0"/>
        </w:rPr>
      </w:pPr>
    </w:p>
    <w:p w:rsidR="00CD17A3" w:rsidRPr="003030E3" w:rsidRDefault="00CD17A3" w:rsidP="00CD17A3">
      <w:pPr>
        <w:rPr>
          <w:rFonts w:ascii="Macedonian Tms" w:hAnsi="Macedonian Tms"/>
          <w:b w:val="0"/>
        </w:rPr>
      </w:pPr>
    </w:p>
    <w:p w:rsidR="00CD17A3" w:rsidRPr="003030E3" w:rsidRDefault="00CD17A3" w:rsidP="00CD17A3">
      <w:pPr>
        <w:rPr>
          <w:rFonts w:ascii="Macedonian Tms" w:hAnsi="Macedonian Tms"/>
          <w:b w:val="0"/>
        </w:rPr>
      </w:pPr>
    </w:p>
    <w:p w:rsidR="00CD17A3" w:rsidRPr="003030E3" w:rsidRDefault="00CD17A3" w:rsidP="00CD17A3">
      <w:pPr>
        <w:jc w:val="both"/>
        <w:rPr>
          <w:rFonts w:ascii="Macedonian Tms" w:hAnsi="Macedonian Tms"/>
          <w:b w:val="0"/>
          <w:bCs/>
          <w:i/>
          <w:iCs/>
          <w:sz w:val="28"/>
          <w:szCs w:val="28"/>
          <w:lang w:val="mk-MK"/>
        </w:rPr>
      </w:pPr>
    </w:p>
    <w:p w:rsidR="0094244D" w:rsidRPr="003030E3" w:rsidRDefault="0094244D" w:rsidP="0021199B">
      <w:pPr>
        <w:spacing w:line="240" w:lineRule="auto"/>
        <w:ind w:firstLine="720"/>
        <w:jc w:val="both"/>
        <w:rPr>
          <w:rFonts w:ascii="Macedonian Tms" w:hAnsi="Macedonian Tms"/>
          <w:b w:val="0"/>
          <w:lang w:val="mk-MK"/>
        </w:rPr>
      </w:pPr>
    </w:p>
    <w:p w:rsidR="001D096A" w:rsidRPr="003030E3" w:rsidRDefault="001D096A" w:rsidP="001D096A">
      <w:pPr>
        <w:pStyle w:val="ListParagraph"/>
        <w:spacing w:line="360" w:lineRule="auto"/>
        <w:jc w:val="both"/>
        <w:rPr>
          <w:i/>
          <w:u w:val="single"/>
          <w:lang w:val="en-US"/>
        </w:rPr>
      </w:pPr>
    </w:p>
    <w:p w:rsidR="001D096A" w:rsidRPr="002E0986" w:rsidRDefault="001D096A" w:rsidP="001D096A">
      <w:pPr>
        <w:spacing w:line="360" w:lineRule="auto"/>
        <w:jc w:val="both"/>
        <w:rPr>
          <w:rFonts w:ascii="MAC C Times" w:hAnsi="MAC C Times"/>
          <w:i/>
          <w:sz w:val="28"/>
          <w:szCs w:val="28"/>
          <w:u w:val="single"/>
        </w:rPr>
      </w:pPr>
      <w:r w:rsidRPr="002E0986">
        <w:rPr>
          <w:i/>
          <w:u w:val="single"/>
          <w:lang w:val="mk-MK"/>
        </w:rPr>
        <w:lastRenderedPageBreak/>
        <w:t>Во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прилог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на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Годишн</w:t>
      </w:r>
      <w:r>
        <w:rPr>
          <w:i/>
          <w:u w:val="single"/>
        </w:rPr>
        <w:t>а</w:t>
      </w:r>
      <w:r w:rsidRPr="002E0986">
        <w:rPr>
          <w:i/>
          <w:u w:val="single"/>
          <w:lang w:val="mk-MK"/>
        </w:rPr>
        <w:t>та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програма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за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работењето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на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ЈУ</w:t>
      </w:r>
      <w:r w:rsidRPr="002E0986">
        <w:rPr>
          <w:rFonts w:ascii="MAC C Times" w:hAnsi="MAC C Times"/>
          <w:i/>
          <w:u w:val="single"/>
          <w:lang w:val="mk-MK"/>
        </w:rPr>
        <w:t>.</w:t>
      </w:r>
      <w:r w:rsidRPr="002E0986">
        <w:rPr>
          <w:i/>
          <w:u w:val="single"/>
          <w:lang w:val="mk-MK"/>
        </w:rPr>
        <w:t>Специјален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завод</w:t>
      </w:r>
      <w:r w:rsidRPr="002E0986">
        <w:rPr>
          <w:rFonts w:ascii="MAC C Times" w:hAnsi="MAC C Times"/>
          <w:i/>
          <w:u w:val="single"/>
        </w:rPr>
        <w:t>-</w:t>
      </w:r>
      <w:r w:rsidRPr="002E0986">
        <w:rPr>
          <w:i/>
          <w:u w:val="single"/>
          <w:lang w:val="mk-MK"/>
        </w:rPr>
        <w:t>ДемирКапија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ќе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биде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и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Годишниот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финансов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план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до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Финансово</w:t>
      </w:r>
      <w:r w:rsidRPr="002E0986">
        <w:rPr>
          <w:rFonts w:ascii="MAC C Times" w:hAnsi="MAC C Times"/>
          <w:i/>
          <w:u w:val="single"/>
          <w:lang w:val="mk-MK"/>
        </w:rPr>
        <w:t>-</w:t>
      </w:r>
      <w:r w:rsidRPr="002E0986">
        <w:rPr>
          <w:i/>
          <w:u w:val="single"/>
          <w:lang w:val="mk-MK"/>
        </w:rPr>
        <w:t>сметковотсвена</w:t>
      </w:r>
      <w:r w:rsidR="001C43F6">
        <w:rPr>
          <w:i/>
          <w:u w:val="single"/>
          <w:lang w:val="mk-MK"/>
        </w:rPr>
        <w:t xml:space="preserve"> </w:t>
      </w:r>
      <w:r w:rsidRPr="002E0986">
        <w:rPr>
          <w:i/>
          <w:u w:val="single"/>
          <w:lang w:val="mk-MK"/>
        </w:rPr>
        <w:t>служба</w:t>
      </w:r>
    </w:p>
    <w:p w:rsidR="001244B4" w:rsidRDefault="001244B4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8D0EFF" w:rsidRDefault="008D0EFF" w:rsidP="008D0EFF">
      <w:pPr>
        <w:spacing w:line="360" w:lineRule="auto"/>
        <w:jc w:val="both"/>
        <w:rPr>
          <w:rFonts w:ascii="MAC C Times" w:hAnsi="MAC C Times"/>
          <w:i/>
          <w:sz w:val="28"/>
          <w:szCs w:val="28"/>
          <w:u w:val="single"/>
          <w:lang w:val="mk-MK"/>
        </w:rPr>
      </w:pPr>
      <w:r>
        <w:rPr>
          <w:rFonts w:ascii="MAC C Times" w:hAnsi="MAC C Times"/>
          <w:i/>
          <w:sz w:val="28"/>
          <w:szCs w:val="28"/>
          <w:u w:val="single"/>
          <w:lang w:val="mk-MK"/>
        </w:rPr>
        <w:t xml:space="preserve">                                                                           </w:t>
      </w:r>
      <w:bookmarkStart w:id="1" w:name="_GoBack"/>
      <w:bookmarkEnd w:id="1"/>
      <w:r>
        <w:rPr>
          <w:rFonts w:ascii="MAC C Times" w:hAnsi="MAC C Times"/>
          <w:i/>
          <w:sz w:val="28"/>
          <w:szCs w:val="28"/>
          <w:u w:val="single"/>
          <w:lang w:val="mk-MK"/>
        </w:rPr>
        <w:t xml:space="preserve">              </w:t>
      </w:r>
    </w:p>
    <w:p w:rsidR="008D0EFF" w:rsidRDefault="008D0EFF" w:rsidP="008D0EFF">
      <w:pPr>
        <w:spacing w:line="360" w:lineRule="auto"/>
        <w:jc w:val="both"/>
        <w:rPr>
          <w:rFonts w:ascii="MAC C Times" w:hAnsi="MAC C Times"/>
          <w:i/>
          <w:sz w:val="28"/>
          <w:szCs w:val="28"/>
          <w:u w:val="single"/>
          <w:lang w:val="mk-MK"/>
        </w:rPr>
      </w:pPr>
    </w:p>
    <w:p w:rsidR="001D096A" w:rsidRPr="008D0EFF" w:rsidRDefault="008D0EFF" w:rsidP="008D0EFF">
      <w:pPr>
        <w:spacing w:line="360" w:lineRule="auto"/>
        <w:jc w:val="both"/>
        <w:rPr>
          <w:rFonts w:asciiTheme="minorHAnsi" w:hAnsiTheme="minorHAnsi"/>
          <w:i/>
          <w:sz w:val="28"/>
          <w:szCs w:val="28"/>
          <w:lang w:val="mk-MK"/>
        </w:rPr>
      </w:pPr>
      <w:r w:rsidRPr="008D0EFF">
        <w:rPr>
          <w:rFonts w:ascii="MAC C Times" w:hAnsi="MAC C Times"/>
          <w:i/>
          <w:sz w:val="28"/>
          <w:szCs w:val="28"/>
          <w:lang w:val="mk-MK"/>
        </w:rPr>
        <w:t xml:space="preserve">                                                                                          ИЗРАБОТИЛ:</w:t>
      </w:r>
    </w:p>
    <w:p w:rsidR="001C43F6" w:rsidRPr="008D0EFF" w:rsidRDefault="008D0EFF" w:rsidP="001D096A">
      <w:pPr>
        <w:pStyle w:val="ListParagraph"/>
        <w:spacing w:line="360" w:lineRule="auto"/>
        <w:jc w:val="both"/>
        <w:rPr>
          <w:rFonts w:asciiTheme="minorHAnsi" w:hAnsiTheme="minorHAnsi"/>
          <w:b/>
          <w:i/>
          <w:sz w:val="28"/>
          <w:szCs w:val="28"/>
          <w:lang w:val="mk-MK"/>
        </w:rPr>
      </w:pPr>
      <w:r w:rsidRPr="008D0EFF">
        <w:rPr>
          <w:rFonts w:asciiTheme="minorHAnsi" w:hAnsiTheme="minorHAnsi"/>
          <w:b/>
          <w:i/>
          <w:sz w:val="28"/>
          <w:szCs w:val="28"/>
          <w:lang w:val="mk-MK"/>
        </w:rPr>
        <w:t xml:space="preserve">                                                                                                  </w:t>
      </w:r>
      <w:r w:rsidR="001C43F6" w:rsidRPr="008D0EFF">
        <w:rPr>
          <w:rFonts w:asciiTheme="minorHAnsi" w:hAnsiTheme="minorHAnsi"/>
          <w:b/>
          <w:i/>
          <w:sz w:val="28"/>
          <w:szCs w:val="28"/>
          <w:lang w:val="mk-MK"/>
        </w:rPr>
        <w:t>ВД Директор</w:t>
      </w:r>
    </w:p>
    <w:p w:rsidR="001C43F6" w:rsidRPr="008D0EFF" w:rsidRDefault="008D0EFF" w:rsidP="001D096A">
      <w:pPr>
        <w:pStyle w:val="ListParagraph"/>
        <w:spacing w:line="360" w:lineRule="auto"/>
        <w:jc w:val="both"/>
        <w:rPr>
          <w:rFonts w:asciiTheme="minorHAnsi" w:hAnsiTheme="minorHAnsi"/>
          <w:b/>
          <w:i/>
          <w:sz w:val="28"/>
          <w:szCs w:val="28"/>
          <w:lang w:val="mk-MK"/>
        </w:rPr>
      </w:pPr>
      <w:r w:rsidRPr="008D0EFF">
        <w:rPr>
          <w:rFonts w:asciiTheme="minorHAnsi" w:hAnsiTheme="minorHAnsi"/>
          <w:b/>
          <w:i/>
          <w:sz w:val="28"/>
          <w:szCs w:val="28"/>
          <w:lang w:val="mk-MK"/>
        </w:rPr>
        <w:t xml:space="preserve">                                                                                      </w:t>
      </w:r>
      <w:r w:rsidR="001C43F6" w:rsidRPr="008D0EFF">
        <w:rPr>
          <w:rFonts w:asciiTheme="minorHAnsi" w:hAnsiTheme="minorHAnsi"/>
          <w:b/>
          <w:i/>
          <w:sz w:val="28"/>
          <w:szCs w:val="28"/>
          <w:lang w:val="mk-MK"/>
        </w:rPr>
        <w:t>Александра Велковска</w:t>
      </w:r>
    </w:p>
    <w:p w:rsidR="001D096A" w:rsidRDefault="001D096A" w:rsidP="001D096A">
      <w:pPr>
        <w:pStyle w:val="ListParagraph"/>
        <w:spacing w:line="360" w:lineRule="auto"/>
        <w:jc w:val="right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Pr="00BB72A5" w:rsidRDefault="001D096A" w:rsidP="001D096A">
      <w:pPr>
        <w:pStyle w:val="ListParagraph"/>
        <w:spacing w:line="360" w:lineRule="auto"/>
        <w:jc w:val="both"/>
        <w:rPr>
          <w:rFonts w:ascii="MAC C Times" w:hAnsi="MAC C Times"/>
          <w:b/>
          <w:i/>
          <w:sz w:val="28"/>
          <w:szCs w:val="28"/>
          <w:u w:val="single"/>
          <w:lang w:val="en-US"/>
        </w:rPr>
      </w:pPr>
    </w:p>
    <w:p w:rsidR="001D096A" w:rsidRPr="00BB72A5" w:rsidRDefault="001D096A" w:rsidP="001D096A">
      <w:pPr>
        <w:rPr>
          <w:rFonts w:ascii="MAC C Times" w:hAnsi="MAC C Times"/>
        </w:rPr>
      </w:pPr>
    </w:p>
    <w:p w:rsidR="001D096A" w:rsidRDefault="001D096A"/>
    <w:sectPr w:rsidR="001D096A" w:rsidSect="00C75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cedonian Tm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MAC C Time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lang w:val="mk-MK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88D4CD32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mk-MK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mk-MK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mk-MK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mk-MK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mk-MK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mk-MK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mk-MK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mk-MK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lang w:val="mk-MK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0E"/>
    <w:multiLevelType w:val="multilevel"/>
    <w:tmpl w:val="0000000E"/>
    <w:name w:val="WW8Num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>
    <w:nsid w:val="00000012"/>
    <w:multiLevelType w:val="multilevel"/>
    <w:tmpl w:val="00000012"/>
    <w:name w:val="WW8Num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00000015"/>
    <w:multiLevelType w:val="multilevel"/>
    <w:tmpl w:val="00000015"/>
    <w:name w:val="WW8Num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name w:val="WW8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2">
    <w:nsid w:val="00000017"/>
    <w:multiLevelType w:val="multilevel"/>
    <w:tmpl w:val="00000017"/>
    <w:name w:val="WW8Num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3">
    <w:nsid w:val="00000018"/>
    <w:multiLevelType w:val="multilevel"/>
    <w:tmpl w:val="00000018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4">
    <w:nsid w:val="00000019"/>
    <w:multiLevelType w:val="multilevel"/>
    <w:tmpl w:val="00000019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5">
    <w:nsid w:val="0000001B"/>
    <w:multiLevelType w:val="multilevel"/>
    <w:tmpl w:val="0000001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6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7">
    <w:nsid w:val="0000001D"/>
    <w:multiLevelType w:val="multilevel"/>
    <w:tmpl w:val="0000001D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8">
    <w:nsid w:val="0000001E"/>
    <w:multiLevelType w:val="multilevel"/>
    <w:tmpl w:val="000000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9">
    <w:nsid w:val="033B2871"/>
    <w:multiLevelType w:val="hybridMultilevel"/>
    <w:tmpl w:val="24DE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A480AB9"/>
    <w:multiLevelType w:val="hybridMultilevel"/>
    <w:tmpl w:val="1F8A6614"/>
    <w:lvl w:ilvl="0" w:tplc="042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0BD76858"/>
    <w:multiLevelType w:val="hybridMultilevel"/>
    <w:tmpl w:val="2AF437F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6101384"/>
    <w:multiLevelType w:val="hybridMultilevel"/>
    <w:tmpl w:val="4246D77E"/>
    <w:lvl w:ilvl="0" w:tplc="042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195B63D2"/>
    <w:multiLevelType w:val="hybridMultilevel"/>
    <w:tmpl w:val="43349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871966"/>
    <w:multiLevelType w:val="hybridMultilevel"/>
    <w:tmpl w:val="03FE878C"/>
    <w:lvl w:ilvl="0" w:tplc="042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19345BA"/>
    <w:multiLevelType w:val="hybridMultilevel"/>
    <w:tmpl w:val="60307AEA"/>
    <w:lvl w:ilvl="0" w:tplc="042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265D6659"/>
    <w:multiLevelType w:val="hybridMultilevel"/>
    <w:tmpl w:val="6FE06550"/>
    <w:lvl w:ilvl="0" w:tplc="0409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7">
    <w:nsid w:val="274D6BBE"/>
    <w:multiLevelType w:val="hybridMultilevel"/>
    <w:tmpl w:val="6FFA2454"/>
    <w:lvl w:ilvl="0" w:tplc="042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284353F7"/>
    <w:multiLevelType w:val="hybridMultilevel"/>
    <w:tmpl w:val="DA0C8298"/>
    <w:lvl w:ilvl="0" w:tplc="CF62587C">
      <w:numFmt w:val="bullet"/>
      <w:lvlText w:val="-"/>
      <w:lvlJc w:val="left"/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2856300A"/>
    <w:multiLevelType w:val="hybridMultilevel"/>
    <w:tmpl w:val="3D042930"/>
    <w:lvl w:ilvl="0" w:tplc="CF62587C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89478A3"/>
    <w:multiLevelType w:val="hybridMultilevel"/>
    <w:tmpl w:val="98E2B228"/>
    <w:lvl w:ilvl="0" w:tplc="CF62587C">
      <w:numFmt w:val="bullet"/>
      <w:lvlText w:val="-"/>
      <w:lvlJc w:val="left"/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30A3631"/>
    <w:multiLevelType w:val="hybridMultilevel"/>
    <w:tmpl w:val="8646CB02"/>
    <w:lvl w:ilvl="0" w:tplc="CF62587C">
      <w:numFmt w:val="bullet"/>
      <w:lvlText w:val="-"/>
      <w:lvlJc w:val="left"/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2">
    <w:nsid w:val="3CB6438C"/>
    <w:multiLevelType w:val="hybridMultilevel"/>
    <w:tmpl w:val="682851F6"/>
    <w:lvl w:ilvl="0" w:tplc="BF049CCC">
      <w:start w:val="1"/>
      <w:numFmt w:val="decimal"/>
      <w:lvlText w:val="%1."/>
      <w:lvlJc w:val="left"/>
      <w:pPr>
        <w:ind w:left="594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D81B1F"/>
    <w:multiLevelType w:val="hybridMultilevel"/>
    <w:tmpl w:val="406279BE"/>
    <w:lvl w:ilvl="0" w:tplc="CC08D51C">
      <w:start w:val="2"/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85B1C46"/>
    <w:multiLevelType w:val="hybridMultilevel"/>
    <w:tmpl w:val="41163528"/>
    <w:lvl w:ilvl="0" w:tplc="CC08D51C">
      <w:start w:val="2"/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AE56A90"/>
    <w:multiLevelType w:val="hybridMultilevel"/>
    <w:tmpl w:val="A99EA2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4E2473B2"/>
    <w:multiLevelType w:val="hybridMultilevel"/>
    <w:tmpl w:val="777EBACE"/>
    <w:lvl w:ilvl="0" w:tplc="0C9E64F4">
      <w:start w:val="1"/>
      <w:numFmt w:val="bullet"/>
      <w:lvlText w:val="-"/>
      <w:lvlJc w:val="left"/>
      <w:pPr>
        <w:ind w:left="720" w:hanging="360"/>
      </w:pPr>
      <w:rPr>
        <w:rFonts w:ascii="Macedonian Tms" w:eastAsia="Times New Roman" w:hAnsi="Macedonian Tm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E5143C5"/>
    <w:multiLevelType w:val="hybridMultilevel"/>
    <w:tmpl w:val="33B401AC"/>
    <w:lvl w:ilvl="0" w:tplc="04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8">
    <w:nsid w:val="4F3A2CA0"/>
    <w:multiLevelType w:val="hybridMultilevel"/>
    <w:tmpl w:val="407C667A"/>
    <w:lvl w:ilvl="0" w:tplc="042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FD72EB7"/>
    <w:multiLevelType w:val="hybridMultilevel"/>
    <w:tmpl w:val="95C8BB98"/>
    <w:lvl w:ilvl="0" w:tplc="042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2DD3579"/>
    <w:multiLevelType w:val="hybridMultilevel"/>
    <w:tmpl w:val="4106FF20"/>
    <w:lvl w:ilvl="0" w:tplc="042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54CF5F46"/>
    <w:multiLevelType w:val="hybridMultilevel"/>
    <w:tmpl w:val="8E9807E2"/>
    <w:lvl w:ilvl="0" w:tplc="CF62587C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05F5BEA"/>
    <w:multiLevelType w:val="hybridMultilevel"/>
    <w:tmpl w:val="E2706A64"/>
    <w:lvl w:ilvl="0" w:tplc="CF62587C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621745"/>
    <w:multiLevelType w:val="hybridMultilevel"/>
    <w:tmpl w:val="E1FE6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9E84333"/>
    <w:multiLevelType w:val="hybridMultilevel"/>
    <w:tmpl w:val="8EF8568A"/>
    <w:lvl w:ilvl="0" w:tplc="042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A70323"/>
    <w:multiLevelType w:val="hybridMultilevel"/>
    <w:tmpl w:val="E9FC10D6"/>
    <w:lvl w:ilvl="0" w:tplc="042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D6D3300"/>
    <w:multiLevelType w:val="hybridMultilevel"/>
    <w:tmpl w:val="94C4BC04"/>
    <w:lvl w:ilvl="0" w:tplc="CF62587C">
      <w:numFmt w:val="bullet"/>
      <w:lvlText w:val="-"/>
      <w:lvlJc w:val="left"/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722D7835"/>
    <w:multiLevelType w:val="hybridMultilevel"/>
    <w:tmpl w:val="C016C356"/>
    <w:lvl w:ilvl="0" w:tplc="79C62F24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9615E80"/>
    <w:multiLevelType w:val="hybridMultilevel"/>
    <w:tmpl w:val="2CE2311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A211C77"/>
    <w:multiLevelType w:val="hybridMultilevel"/>
    <w:tmpl w:val="11E4C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E990DBA"/>
    <w:multiLevelType w:val="hybridMultilevel"/>
    <w:tmpl w:val="8A267750"/>
    <w:lvl w:ilvl="0" w:tplc="042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F897696"/>
    <w:multiLevelType w:val="hybridMultilevel"/>
    <w:tmpl w:val="EAF42F6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0"/>
  </w:num>
  <w:num w:numId="26">
    <w:abstractNumId w:val="21"/>
  </w:num>
  <w:num w:numId="27">
    <w:abstractNumId w:val="22"/>
  </w:num>
  <w:num w:numId="28">
    <w:abstractNumId w:val="23"/>
  </w:num>
  <w:num w:numId="29">
    <w:abstractNumId w:val="24"/>
  </w:num>
  <w:num w:numId="30">
    <w:abstractNumId w:val="25"/>
  </w:num>
  <w:num w:numId="31">
    <w:abstractNumId w:val="26"/>
  </w:num>
  <w:num w:numId="32">
    <w:abstractNumId w:val="27"/>
  </w:num>
  <w:num w:numId="33">
    <w:abstractNumId w:val="28"/>
  </w:num>
  <w:num w:numId="34">
    <w:abstractNumId w:val="51"/>
  </w:num>
  <w:num w:numId="35">
    <w:abstractNumId w:val="57"/>
  </w:num>
  <w:num w:numId="36">
    <w:abstractNumId w:val="44"/>
  </w:num>
  <w:num w:numId="37">
    <w:abstractNumId w:val="39"/>
  </w:num>
  <w:num w:numId="38">
    <w:abstractNumId w:val="59"/>
  </w:num>
  <w:num w:numId="39">
    <w:abstractNumId w:val="33"/>
  </w:num>
  <w:num w:numId="40">
    <w:abstractNumId w:val="56"/>
  </w:num>
  <w:num w:numId="41">
    <w:abstractNumId w:val="40"/>
  </w:num>
  <w:num w:numId="42">
    <w:abstractNumId w:val="38"/>
  </w:num>
  <w:num w:numId="43">
    <w:abstractNumId w:val="52"/>
  </w:num>
  <w:num w:numId="44">
    <w:abstractNumId w:val="41"/>
  </w:num>
  <w:num w:numId="45">
    <w:abstractNumId w:val="29"/>
  </w:num>
  <w:num w:numId="46">
    <w:abstractNumId w:val="42"/>
  </w:num>
  <w:num w:numId="47">
    <w:abstractNumId w:val="43"/>
  </w:num>
  <w:num w:numId="48">
    <w:abstractNumId w:val="54"/>
  </w:num>
  <w:num w:numId="49">
    <w:abstractNumId w:val="60"/>
  </w:num>
  <w:num w:numId="50">
    <w:abstractNumId w:val="48"/>
  </w:num>
  <w:num w:numId="51">
    <w:abstractNumId w:val="61"/>
  </w:num>
  <w:num w:numId="52">
    <w:abstractNumId w:val="37"/>
  </w:num>
  <w:num w:numId="53">
    <w:abstractNumId w:val="50"/>
  </w:num>
  <w:num w:numId="54">
    <w:abstractNumId w:val="47"/>
  </w:num>
  <w:num w:numId="55">
    <w:abstractNumId w:val="55"/>
  </w:num>
  <w:num w:numId="56">
    <w:abstractNumId w:val="30"/>
  </w:num>
  <w:num w:numId="57">
    <w:abstractNumId w:val="34"/>
  </w:num>
  <w:num w:numId="58">
    <w:abstractNumId w:val="35"/>
  </w:num>
  <w:num w:numId="59">
    <w:abstractNumId w:val="32"/>
  </w:num>
  <w:num w:numId="60">
    <w:abstractNumId w:val="49"/>
  </w:num>
  <w:num w:numId="61">
    <w:abstractNumId w:val="36"/>
  </w:num>
  <w:num w:numId="62">
    <w:abstractNumId w:val="5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96A"/>
    <w:rsid w:val="000465E5"/>
    <w:rsid w:val="00054906"/>
    <w:rsid w:val="000C185A"/>
    <w:rsid w:val="001244B4"/>
    <w:rsid w:val="00125ADB"/>
    <w:rsid w:val="001A6C72"/>
    <w:rsid w:val="001C43F6"/>
    <w:rsid w:val="001D096A"/>
    <w:rsid w:val="0021199B"/>
    <w:rsid w:val="002124B2"/>
    <w:rsid w:val="002271A6"/>
    <w:rsid w:val="003030E3"/>
    <w:rsid w:val="0041436B"/>
    <w:rsid w:val="0043368A"/>
    <w:rsid w:val="00450BAF"/>
    <w:rsid w:val="00631EC6"/>
    <w:rsid w:val="00671D75"/>
    <w:rsid w:val="008B515D"/>
    <w:rsid w:val="008D0EFF"/>
    <w:rsid w:val="008D48CB"/>
    <w:rsid w:val="0094244D"/>
    <w:rsid w:val="00947A09"/>
    <w:rsid w:val="009B1984"/>
    <w:rsid w:val="00A36B47"/>
    <w:rsid w:val="00AD3333"/>
    <w:rsid w:val="00AE0C2F"/>
    <w:rsid w:val="00B609C8"/>
    <w:rsid w:val="00C75D82"/>
    <w:rsid w:val="00CD17A3"/>
    <w:rsid w:val="00CF1060"/>
    <w:rsid w:val="00DA3773"/>
    <w:rsid w:val="00E26F9C"/>
    <w:rsid w:val="00F31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96A"/>
    <w:pPr>
      <w:spacing w:after="200" w:line="276" w:lineRule="auto"/>
    </w:pPr>
    <w:rPr>
      <w:rFonts w:ascii="Arial" w:eastAsia="Calibri" w:hAnsi="Arial" w:cs="Arial"/>
      <w:b/>
      <w:noProof/>
      <w:sz w:val="24"/>
      <w:szCs w:val="24"/>
    </w:rPr>
  </w:style>
  <w:style w:type="paragraph" w:styleId="Heading1">
    <w:name w:val="heading 1"/>
    <w:aliases w:val="Char"/>
    <w:basedOn w:val="Normal"/>
    <w:next w:val="Normal"/>
    <w:link w:val="Heading1Char"/>
    <w:qFormat/>
    <w:rsid w:val="001D096A"/>
    <w:pPr>
      <w:keepNext/>
      <w:spacing w:after="0" w:line="240" w:lineRule="auto"/>
      <w:jc w:val="both"/>
      <w:outlineLvl w:val="0"/>
    </w:pPr>
    <w:rPr>
      <w:rFonts w:ascii="MAC C Times" w:eastAsia="Times New Roman" w:hAnsi="MAC C Times" w:cs="Times New Roman"/>
      <w:b w:val="0"/>
      <w:noProof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"/>
    <w:basedOn w:val="DefaultParagraphFont"/>
    <w:link w:val="Heading1"/>
    <w:rsid w:val="001D096A"/>
    <w:rPr>
      <w:rFonts w:ascii="MAC C Times" w:eastAsia="Times New Roman" w:hAnsi="MAC C Times" w:cs="Times New Roman"/>
      <w:sz w:val="24"/>
      <w:szCs w:val="24"/>
    </w:rPr>
  </w:style>
  <w:style w:type="character" w:customStyle="1" w:styleId="Heading1Char1">
    <w:name w:val="Heading 1 Char1"/>
    <w:aliases w:val="Char Char1"/>
    <w:basedOn w:val="DefaultParagraphFont"/>
    <w:rsid w:val="001D096A"/>
    <w:rPr>
      <w:rFonts w:ascii="Cambria" w:eastAsia="Times New Roman" w:hAnsi="Cambria" w:cs="Times New Roman"/>
      <w:bCs/>
      <w:noProof/>
      <w:color w:val="365F91"/>
      <w:sz w:val="28"/>
      <w:szCs w:val="28"/>
    </w:rPr>
  </w:style>
  <w:style w:type="paragraph" w:styleId="BodyText">
    <w:name w:val="Body Text"/>
    <w:basedOn w:val="Normal"/>
    <w:link w:val="BodyTextChar"/>
    <w:unhideWhenUsed/>
    <w:rsid w:val="001D096A"/>
    <w:pPr>
      <w:spacing w:after="120" w:line="240" w:lineRule="auto"/>
    </w:pPr>
    <w:rPr>
      <w:rFonts w:ascii="Times New Roman" w:eastAsia="Times New Roman" w:hAnsi="Times New Roman" w:cs="Times New Roman"/>
      <w:b w:val="0"/>
      <w:noProof w:val="0"/>
    </w:rPr>
  </w:style>
  <w:style w:type="character" w:customStyle="1" w:styleId="BodyTextChar">
    <w:name w:val="Body Text Char"/>
    <w:basedOn w:val="DefaultParagraphFont"/>
    <w:link w:val="BodyText"/>
    <w:rsid w:val="001D096A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1D09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D096A"/>
    <w:rPr>
      <w:rFonts w:ascii="Arial" w:eastAsia="Calibri" w:hAnsi="Arial" w:cs="Arial"/>
      <w:b/>
      <w:noProof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1D09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 w:val="0"/>
      <w:noProof w:val="0"/>
      <w:lang w:val="sr-Cyrl-CS"/>
    </w:rPr>
  </w:style>
  <w:style w:type="paragraph" w:styleId="Header">
    <w:name w:val="header"/>
    <w:basedOn w:val="Normal"/>
    <w:link w:val="HeaderChar"/>
    <w:unhideWhenUsed/>
    <w:rsid w:val="001D09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096A"/>
    <w:rPr>
      <w:rFonts w:ascii="Arial" w:eastAsia="Calibri" w:hAnsi="Arial" w:cs="Arial"/>
      <w:b/>
      <w:noProof/>
      <w:sz w:val="24"/>
      <w:szCs w:val="24"/>
    </w:rPr>
  </w:style>
  <w:style w:type="paragraph" w:styleId="Footer">
    <w:name w:val="footer"/>
    <w:basedOn w:val="Normal"/>
    <w:link w:val="FooterChar"/>
    <w:unhideWhenUsed/>
    <w:rsid w:val="001D09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D096A"/>
    <w:rPr>
      <w:rFonts w:ascii="Arial" w:eastAsia="Calibri" w:hAnsi="Arial" w:cs="Arial"/>
      <w:b/>
      <w:noProof/>
      <w:sz w:val="24"/>
      <w:szCs w:val="24"/>
    </w:rPr>
  </w:style>
  <w:style w:type="character" w:customStyle="1" w:styleId="tlid-translation">
    <w:name w:val="tlid-translation"/>
    <w:basedOn w:val="DefaultParagraphFont"/>
    <w:rsid w:val="00DA3773"/>
  </w:style>
  <w:style w:type="paragraph" w:customStyle="1" w:styleId="NormalCalibri">
    <w:name w:val="Normal+Calibri"/>
    <w:basedOn w:val="ListParagraph"/>
    <w:link w:val="NormalCalibriChar"/>
    <w:rsid w:val="0043368A"/>
    <w:pPr>
      <w:contextualSpacing w:val="0"/>
    </w:pPr>
    <w:rPr>
      <w:rFonts w:ascii="Calibri" w:hAnsi="Calibri"/>
      <w:sz w:val="28"/>
      <w:szCs w:val="28"/>
      <w:lang w:val="mk-MK"/>
    </w:rPr>
  </w:style>
  <w:style w:type="character" w:customStyle="1" w:styleId="ListParagraphChar">
    <w:name w:val="List Paragraph Char"/>
    <w:basedOn w:val="DefaultParagraphFont"/>
    <w:link w:val="ListParagraph"/>
    <w:rsid w:val="0043368A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NormalCalibriChar">
    <w:name w:val="Normal+Calibri Char"/>
    <w:basedOn w:val="ListParagraphChar"/>
    <w:link w:val="NormalCalibri"/>
    <w:rsid w:val="0043368A"/>
    <w:rPr>
      <w:rFonts w:ascii="Calibri" w:eastAsia="Times New Roman" w:hAnsi="Calibri" w:cs="Times New Roman"/>
      <w:sz w:val="28"/>
      <w:szCs w:val="28"/>
      <w:lang w:val="mk-MK"/>
    </w:rPr>
  </w:style>
  <w:style w:type="paragraph" w:styleId="Caption">
    <w:name w:val="caption"/>
    <w:basedOn w:val="Normal"/>
    <w:next w:val="Normal"/>
    <w:qFormat/>
    <w:rsid w:val="0043368A"/>
    <w:pPr>
      <w:ind w:left="-720"/>
      <w:jc w:val="both"/>
    </w:pPr>
    <w:rPr>
      <w:rFonts w:ascii="MAC C Times" w:hAnsi="MAC C Times" w:cs="Times New Roman"/>
      <w:noProof w:val="0"/>
      <w:lang w:val="en-GB"/>
    </w:rPr>
  </w:style>
  <w:style w:type="paragraph" w:styleId="BalloonText">
    <w:name w:val="Balloon Text"/>
    <w:basedOn w:val="Normal"/>
    <w:link w:val="BalloonTextChar"/>
    <w:semiHidden/>
    <w:rsid w:val="0043368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368A"/>
    <w:rPr>
      <w:rFonts w:ascii="Tahoma" w:eastAsia="Times New Roman" w:hAnsi="Tahoma" w:cs="Tahoma"/>
      <w:b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96A"/>
    <w:pPr>
      <w:spacing w:after="200" w:line="276" w:lineRule="auto"/>
    </w:pPr>
    <w:rPr>
      <w:rFonts w:ascii="Arial" w:eastAsia="Calibri" w:hAnsi="Arial" w:cs="Arial"/>
      <w:b/>
      <w:noProof/>
      <w:sz w:val="24"/>
      <w:szCs w:val="24"/>
    </w:rPr>
  </w:style>
  <w:style w:type="paragraph" w:styleId="Heading1">
    <w:name w:val="heading 1"/>
    <w:aliases w:val="Char"/>
    <w:basedOn w:val="Normal"/>
    <w:next w:val="Normal"/>
    <w:link w:val="Heading1Char"/>
    <w:qFormat/>
    <w:rsid w:val="001D096A"/>
    <w:pPr>
      <w:keepNext/>
      <w:spacing w:after="0" w:line="240" w:lineRule="auto"/>
      <w:jc w:val="both"/>
      <w:outlineLvl w:val="0"/>
    </w:pPr>
    <w:rPr>
      <w:rFonts w:ascii="MAC C Times" w:eastAsia="Times New Roman" w:hAnsi="MAC C Times" w:cs="Times New Roman"/>
      <w:b w:val="0"/>
      <w:noProof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"/>
    <w:basedOn w:val="DefaultParagraphFont"/>
    <w:link w:val="Heading1"/>
    <w:rsid w:val="001D096A"/>
    <w:rPr>
      <w:rFonts w:ascii="MAC C Times" w:eastAsia="Times New Roman" w:hAnsi="MAC C Times" w:cs="Times New Roman"/>
      <w:sz w:val="24"/>
      <w:szCs w:val="24"/>
    </w:rPr>
  </w:style>
  <w:style w:type="character" w:customStyle="1" w:styleId="Heading1Char1">
    <w:name w:val="Heading 1 Char1"/>
    <w:aliases w:val="Char Char1"/>
    <w:basedOn w:val="DefaultParagraphFont"/>
    <w:rsid w:val="001D096A"/>
    <w:rPr>
      <w:rFonts w:ascii="Cambria" w:eastAsia="Times New Roman" w:hAnsi="Cambria" w:cs="Times New Roman"/>
      <w:bCs/>
      <w:noProof/>
      <w:color w:val="365F91"/>
      <w:sz w:val="28"/>
      <w:szCs w:val="28"/>
    </w:rPr>
  </w:style>
  <w:style w:type="paragraph" w:styleId="BodyText">
    <w:name w:val="Body Text"/>
    <w:basedOn w:val="Normal"/>
    <w:link w:val="BodyTextChar"/>
    <w:unhideWhenUsed/>
    <w:rsid w:val="001D096A"/>
    <w:pPr>
      <w:spacing w:after="120" w:line="240" w:lineRule="auto"/>
    </w:pPr>
    <w:rPr>
      <w:rFonts w:ascii="Times New Roman" w:eastAsia="Times New Roman" w:hAnsi="Times New Roman" w:cs="Times New Roman"/>
      <w:b w:val="0"/>
      <w:noProof w:val="0"/>
    </w:rPr>
  </w:style>
  <w:style w:type="character" w:customStyle="1" w:styleId="BodyTextChar">
    <w:name w:val="Body Text Char"/>
    <w:basedOn w:val="DefaultParagraphFont"/>
    <w:link w:val="BodyText"/>
    <w:rsid w:val="001D096A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1D09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D096A"/>
    <w:rPr>
      <w:rFonts w:ascii="Arial" w:eastAsia="Calibri" w:hAnsi="Arial" w:cs="Arial"/>
      <w:b/>
      <w:noProof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1D09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 w:val="0"/>
      <w:noProof w:val="0"/>
      <w:lang w:val="sr-Cyrl-CS"/>
    </w:rPr>
  </w:style>
  <w:style w:type="paragraph" w:styleId="Header">
    <w:name w:val="header"/>
    <w:basedOn w:val="Normal"/>
    <w:link w:val="HeaderChar"/>
    <w:unhideWhenUsed/>
    <w:rsid w:val="001D09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096A"/>
    <w:rPr>
      <w:rFonts w:ascii="Arial" w:eastAsia="Calibri" w:hAnsi="Arial" w:cs="Arial"/>
      <w:b/>
      <w:noProof/>
      <w:sz w:val="24"/>
      <w:szCs w:val="24"/>
    </w:rPr>
  </w:style>
  <w:style w:type="paragraph" w:styleId="Footer">
    <w:name w:val="footer"/>
    <w:basedOn w:val="Normal"/>
    <w:link w:val="FooterChar"/>
    <w:unhideWhenUsed/>
    <w:rsid w:val="001D09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D096A"/>
    <w:rPr>
      <w:rFonts w:ascii="Arial" w:eastAsia="Calibri" w:hAnsi="Arial" w:cs="Arial"/>
      <w:b/>
      <w:noProof/>
      <w:sz w:val="24"/>
      <w:szCs w:val="24"/>
    </w:rPr>
  </w:style>
  <w:style w:type="character" w:customStyle="1" w:styleId="tlid-translation">
    <w:name w:val="tlid-translation"/>
    <w:basedOn w:val="DefaultParagraphFont"/>
    <w:rsid w:val="00DA3773"/>
  </w:style>
  <w:style w:type="paragraph" w:customStyle="1" w:styleId="NormalCalibri">
    <w:name w:val="Normal+Calibri"/>
    <w:basedOn w:val="ListParagraph"/>
    <w:link w:val="NormalCalibriChar"/>
    <w:rsid w:val="0043368A"/>
    <w:pPr>
      <w:contextualSpacing w:val="0"/>
    </w:pPr>
    <w:rPr>
      <w:rFonts w:ascii="Calibri" w:hAnsi="Calibri"/>
      <w:sz w:val="28"/>
      <w:szCs w:val="28"/>
      <w:lang w:val="mk-MK"/>
    </w:rPr>
  </w:style>
  <w:style w:type="character" w:customStyle="1" w:styleId="ListParagraphChar">
    <w:name w:val="List Paragraph Char"/>
    <w:basedOn w:val="DefaultParagraphFont"/>
    <w:link w:val="ListParagraph"/>
    <w:rsid w:val="0043368A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NormalCalibriChar">
    <w:name w:val="Normal+Calibri Char"/>
    <w:basedOn w:val="ListParagraphChar"/>
    <w:link w:val="NormalCalibri"/>
    <w:rsid w:val="0043368A"/>
    <w:rPr>
      <w:rFonts w:ascii="Calibri" w:eastAsia="Times New Roman" w:hAnsi="Calibri" w:cs="Times New Roman"/>
      <w:sz w:val="28"/>
      <w:szCs w:val="28"/>
      <w:lang w:val="mk-MK"/>
    </w:rPr>
  </w:style>
  <w:style w:type="paragraph" w:styleId="Caption">
    <w:name w:val="caption"/>
    <w:basedOn w:val="Normal"/>
    <w:next w:val="Normal"/>
    <w:qFormat/>
    <w:rsid w:val="0043368A"/>
    <w:pPr>
      <w:ind w:left="-720"/>
      <w:jc w:val="both"/>
    </w:pPr>
    <w:rPr>
      <w:rFonts w:ascii="MAC C Times" w:hAnsi="MAC C Times" w:cs="Times New Roman"/>
      <w:noProof w:val="0"/>
      <w:lang w:val="en-GB"/>
    </w:rPr>
  </w:style>
  <w:style w:type="paragraph" w:styleId="BalloonText">
    <w:name w:val="Balloon Text"/>
    <w:basedOn w:val="Normal"/>
    <w:link w:val="BalloonTextChar"/>
    <w:semiHidden/>
    <w:rsid w:val="0043368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368A"/>
    <w:rPr>
      <w:rFonts w:ascii="Tahoma" w:eastAsia="Times New Roman" w:hAnsi="Tahoma" w:cs="Tahoma"/>
      <w:b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54147-553C-4522-81DD-816B40FBD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61</Pages>
  <Words>14023</Words>
  <Characters>79934</Characters>
  <Application>Microsoft Office Word</Application>
  <DocSecurity>0</DocSecurity>
  <Lines>666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93770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LOG</dc:creator>
  <cp:lastModifiedBy>Direktor</cp:lastModifiedBy>
  <cp:revision>3</cp:revision>
  <cp:lastPrinted>2020-03-17T08:34:00Z</cp:lastPrinted>
  <dcterms:created xsi:type="dcterms:W3CDTF">2022-02-27T17:02:00Z</dcterms:created>
  <dcterms:modified xsi:type="dcterms:W3CDTF">2022-02-27T17:05:00Z</dcterms:modified>
</cp:coreProperties>
</file>